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C3504" w:rsidRPr="00BA3330" w:rsidRDefault="002A5228" w:rsidP="005856D4">
      <w:pPr>
        <w:pStyle w:val="1"/>
        <w:numPr>
          <w:ilvl w:val="0"/>
          <w:numId w:val="0"/>
        </w:numPr>
        <w:suppressAutoHyphens/>
        <w:jc w:val="left"/>
        <w:rPr>
          <w:b w:val="0"/>
          <w:i w:val="0"/>
        </w:rPr>
      </w:pPr>
      <w:r>
        <w:rPr>
          <w:b w:val="0"/>
          <w:i w:val="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36.75pt;margin-top:2.5pt;width:50.4pt;height:62.95pt;z-index:1" o:preferrelative="f">
            <v:imagedata r:id="rId8" o:title="FR_герб_ч-б-обозн_цв1"/>
          </v:shape>
        </w:pict>
      </w:r>
      <w:r w:rsidR="005856D4">
        <w:rPr>
          <w:b w:val="0"/>
          <w:i w:val="0"/>
          <w:sz w:val="36"/>
          <w:szCs w:val="36"/>
        </w:rPr>
        <w:t xml:space="preserve">     </w:t>
      </w:r>
      <w:r w:rsidR="004C3504" w:rsidRPr="00BA3330">
        <w:rPr>
          <w:b w:val="0"/>
          <w:i w:val="0"/>
          <w:sz w:val="36"/>
          <w:szCs w:val="36"/>
        </w:rPr>
        <w:t xml:space="preserve"> </w:t>
      </w:r>
      <w:r w:rsidR="005856D4">
        <w:rPr>
          <w:b w:val="0"/>
          <w:i w:val="0"/>
          <w:sz w:val="36"/>
          <w:szCs w:val="36"/>
        </w:rPr>
        <w:t xml:space="preserve">АДМИНИСТРАЦИЯ </w:t>
      </w:r>
      <w:r w:rsidR="004C3504" w:rsidRPr="00BA3330">
        <w:rPr>
          <w:b w:val="0"/>
          <w:i w:val="0"/>
          <w:sz w:val="36"/>
          <w:szCs w:val="36"/>
        </w:rPr>
        <w:t>ГОРОДСКОГО ОКРУГА ФРЯЗИНО</w:t>
      </w:r>
    </w:p>
    <w:p w:rsidR="004C3504" w:rsidRPr="00BA3330" w:rsidRDefault="004C3504" w:rsidP="004C3504">
      <w:pPr>
        <w:pStyle w:val="3"/>
        <w:numPr>
          <w:ilvl w:val="2"/>
          <w:numId w:val="12"/>
        </w:numPr>
        <w:tabs>
          <w:tab w:val="clear" w:pos="720"/>
          <w:tab w:val="num" w:pos="0"/>
        </w:tabs>
        <w:suppressAutoHyphens/>
        <w:spacing w:after="0"/>
        <w:ind w:left="2410" w:firstLine="0"/>
        <w:rPr>
          <w:rFonts w:ascii="Times New Roman" w:hAnsi="Times New Roman" w:cs="Times New Roman"/>
        </w:rPr>
      </w:pPr>
      <w:r w:rsidRPr="00BA3330">
        <w:rPr>
          <w:rFonts w:ascii="Times New Roman" w:hAnsi="Times New Roman" w:cs="Times New Roman"/>
          <w:sz w:val="46"/>
          <w:szCs w:val="46"/>
        </w:rPr>
        <w:t>ПОСТАНОВЛЕНИЕ</w:t>
      </w:r>
    </w:p>
    <w:p w:rsidR="004C3504" w:rsidRPr="00BA3330" w:rsidRDefault="004C3504" w:rsidP="004C3504">
      <w:pPr>
        <w:spacing w:before="60"/>
        <w:ind w:left="1134"/>
        <w:rPr>
          <w:rFonts w:ascii="Times New Roman" w:hAnsi="Times New Roman" w:cs="Times New Roman"/>
          <w:sz w:val="28"/>
          <w:szCs w:val="46"/>
        </w:rPr>
      </w:pPr>
    </w:p>
    <w:p w:rsidR="00863E44" w:rsidRDefault="004C3504" w:rsidP="00FB3E79">
      <w:pPr>
        <w:spacing w:before="60"/>
        <w:ind w:left="1842" w:firstLine="1277"/>
        <w:rPr>
          <w:rFonts w:ascii="Times New Roman" w:hAnsi="Times New Roman" w:cs="Times New Roman"/>
          <w:sz w:val="28"/>
          <w:szCs w:val="28"/>
        </w:rPr>
      </w:pPr>
      <w:r w:rsidRPr="00BA3330">
        <w:rPr>
          <w:rFonts w:ascii="Times New Roman" w:hAnsi="Times New Roman" w:cs="Times New Roman"/>
          <w:b/>
          <w:bCs/>
          <w:sz w:val="28"/>
          <w:szCs w:val="28"/>
        </w:rPr>
        <w:t>от</w:t>
      </w:r>
      <w:r w:rsidRPr="00BA3330">
        <w:rPr>
          <w:rFonts w:ascii="Times New Roman" w:hAnsi="Times New Roman" w:cs="Times New Roman"/>
          <w:sz w:val="28"/>
          <w:szCs w:val="28"/>
        </w:rPr>
        <w:t xml:space="preserve"> </w:t>
      </w:r>
      <w:r w:rsidR="00337510">
        <w:rPr>
          <w:rFonts w:ascii="Times New Roman" w:hAnsi="Times New Roman" w:cs="Times New Roman"/>
          <w:sz w:val="28"/>
          <w:szCs w:val="28"/>
        </w:rPr>
        <w:t>__.__.____.</w:t>
      </w:r>
      <w:r w:rsidRPr="00BA3330">
        <w:rPr>
          <w:rFonts w:ascii="Times New Roman" w:hAnsi="Times New Roman" w:cs="Times New Roman"/>
          <w:sz w:val="28"/>
          <w:szCs w:val="28"/>
        </w:rPr>
        <w:t xml:space="preserve"> </w:t>
      </w:r>
      <w:r w:rsidRPr="00BA3330">
        <w:rPr>
          <w:rFonts w:ascii="Times New Roman" w:hAnsi="Times New Roman" w:cs="Times New Roman"/>
          <w:b/>
          <w:sz w:val="28"/>
          <w:szCs w:val="28"/>
        </w:rPr>
        <w:t>№</w:t>
      </w:r>
      <w:r w:rsidR="00337510">
        <w:rPr>
          <w:rFonts w:ascii="Times New Roman" w:hAnsi="Times New Roman" w:cs="Times New Roman"/>
          <w:sz w:val="28"/>
          <w:szCs w:val="28"/>
        </w:rPr>
        <w:t xml:space="preserve"> ___</w:t>
      </w:r>
    </w:p>
    <w:p w:rsidR="00D532D1" w:rsidRPr="00863E44" w:rsidRDefault="00D532D1" w:rsidP="00863E44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ar-SA"/>
        </w:rPr>
      </w:pPr>
    </w:p>
    <w:p w:rsidR="00AF23C1" w:rsidRDefault="00AF23C1" w:rsidP="00AF23C1">
      <w:pPr>
        <w:widowControl w:val="0"/>
        <w:tabs>
          <w:tab w:val="left" w:pos="0"/>
          <w:tab w:val="left" w:pos="5387"/>
        </w:tabs>
        <w:spacing w:after="0" w:line="240" w:lineRule="auto"/>
        <w:ind w:right="4252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 xml:space="preserve">Об утверждении Положения об организации и      проведении   </w:t>
      </w:r>
      <w:r w:rsidR="005856D4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4F591E">
        <w:rPr>
          <w:rFonts w:ascii="Times New Roman" w:hAnsi="Times New Roman" w:cs="Times New Roman"/>
          <w:sz w:val="28"/>
          <w:szCs w:val="28"/>
          <w:lang w:eastAsia="ar-SA"/>
        </w:rPr>
        <w:t xml:space="preserve">  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 открытого      аукциона    </w:t>
      </w:r>
    </w:p>
    <w:p w:rsidR="00AF23C1" w:rsidRDefault="00C63EC5" w:rsidP="00AF23C1">
      <w:pPr>
        <w:widowControl w:val="0"/>
        <w:tabs>
          <w:tab w:val="left" w:pos="0"/>
          <w:tab w:val="left" w:pos="5387"/>
        </w:tabs>
        <w:spacing w:after="0" w:line="240" w:lineRule="auto"/>
        <w:ind w:right="4252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 xml:space="preserve">в электронной форме на  право </w:t>
      </w:r>
      <w:r w:rsidR="00AF23C1">
        <w:rPr>
          <w:rFonts w:ascii="Times New Roman" w:hAnsi="Times New Roman" w:cs="Times New Roman"/>
          <w:sz w:val="28"/>
          <w:szCs w:val="28"/>
          <w:lang w:eastAsia="ar-SA"/>
        </w:rPr>
        <w:t>заключения договоров   на   установку   и   эксплуатацию рекламных    конструкций    на   земельном у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частке,   здании   или   ином   </w:t>
      </w:r>
      <w:r w:rsidR="00AF23C1">
        <w:rPr>
          <w:rFonts w:ascii="Times New Roman" w:hAnsi="Times New Roman" w:cs="Times New Roman"/>
          <w:sz w:val="28"/>
          <w:szCs w:val="28"/>
          <w:lang w:eastAsia="ar-SA"/>
        </w:rPr>
        <w:t>недвижимом имуществе, находящемся в муниципальной собственности городского округа Фрязино Московской   области,   а  также  земельном участке, государственная собственность на который не разграничена, находящ</w:t>
      </w:r>
      <w:r w:rsidR="00420E37">
        <w:rPr>
          <w:rFonts w:ascii="Times New Roman" w:hAnsi="Times New Roman" w:cs="Times New Roman"/>
          <w:sz w:val="28"/>
          <w:szCs w:val="28"/>
          <w:lang w:eastAsia="ar-SA"/>
        </w:rPr>
        <w:t>ихся</w:t>
      </w:r>
      <w:r w:rsidR="00AF23C1">
        <w:rPr>
          <w:rFonts w:ascii="Times New Roman" w:hAnsi="Times New Roman" w:cs="Times New Roman"/>
          <w:sz w:val="28"/>
          <w:szCs w:val="28"/>
          <w:lang w:eastAsia="ar-SA"/>
        </w:rPr>
        <w:t xml:space="preserve"> на территории   городского   округа  Фрязино Московской области</w:t>
      </w:r>
    </w:p>
    <w:p w:rsidR="00EC16BC" w:rsidRDefault="00EC16BC" w:rsidP="00AF23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</w:p>
    <w:p w:rsidR="004A19E0" w:rsidRPr="00863E44" w:rsidRDefault="004A19E0" w:rsidP="00863E44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ar-SA"/>
        </w:rPr>
      </w:pPr>
    </w:p>
    <w:p w:rsidR="00F70547" w:rsidRDefault="00D0055E" w:rsidP="000E4EBB">
      <w:pPr>
        <w:tabs>
          <w:tab w:val="left" w:pos="567"/>
        </w:tabs>
        <w:suppressAutoHyphens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Pr="006615E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6844DB">
        <w:rPr>
          <w:rFonts w:ascii="Times New Roman" w:hAnsi="Times New Roman" w:cs="Times New Roman"/>
          <w:sz w:val="28"/>
          <w:szCs w:val="28"/>
          <w:lang w:eastAsia="ru-RU"/>
        </w:rPr>
        <w:t xml:space="preserve">  </w:t>
      </w:r>
      <w:r w:rsidRPr="006615E4">
        <w:rPr>
          <w:rFonts w:ascii="Times New Roman" w:hAnsi="Times New Roman" w:cs="Times New Roman"/>
          <w:sz w:val="28"/>
          <w:szCs w:val="28"/>
          <w:lang w:eastAsia="ru-RU"/>
        </w:rPr>
        <w:t xml:space="preserve">соответствии </w:t>
      </w:r>
      <w:r w:rsidR="006844D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A13CB5">
        <w:rPr>
          <w:rFonts w:ascii="Times New Roman" w:hAnsi="Times New Roman" w:cs="Times New Roman"/>
          <w:sz w:val="28"/>
          <w:szCs w:val="28"/>
          <w:lang w:eastAsia="ru-RU"/>
        </w:rPr>
        <w:t xml:space="preserve">  </w:t>
      </w:r>
      <w:r w:rsidRPr="006615E4">
        <w:rPr>
          <w:rFonts w:ascii="Times New Roman" w:hAnsi="Times New Roman" w:cs="Times New Roman"/>
          <w:sz w:val="28"/>
          <w:szCs w:val="28"/>
          <w:lang w:eastAsia="ru-RU"/>
        </w:rPr>
        <w:t>с</w:t>
      </w:r>
      <w:r w:rsidR="006844D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A13CB5">
        <w:rPr>
          <w:rFonts w:ascii="Times New Roman" w:hAnsi="Times New Roman" w:cs="Times New Roman"/>
          <w:sz w:val="28"/>
          <w:szCs w:val="28"/>
          <w:lang w:eastAsia="ru-RU"/>
        </w:rPr>
        <w:t xml:space="preserve">  </w:t>
      </w:r>
      <w:r w:rsidRPr="006615E4">
        <w:rPr>
          <w:rFonts w:ascii="Times New Roman" w:hAnsi="Times New Roman" w:cs="Times New Roman"/>
          <w:sz w:val="28"/>
          <w:szCs w:val="28"/>
          <w:lang w:eastAsia="ru-RU"/>
        </w:rPr>
        <w:t xml:space="preserve">Гражданским </w:t>
      </w:r>
      <w:r w:rsidR="006844DB">
        <w:rPr>
          <w:rFonts w:ascii="Times New Roman" w:hAnsi="Times New Roman" w:cs="Times New Roman"/>
          <w:sz w:val="28"/>
          <w:szCs w:val="28"/>
          <w:lang w:eastAsia="ru-RU"/>
        </w:rPr>
        <w:t xml:space="preserve">   </w:t>
      </w:r>
      <w:r w:rsidRPr="006615E4">
        <w:rPr>
          <w:rFonts w:ascii="Times New Roman" w:hAnsi="Times New Roman" w:cs="Times New Roman"/>
          <w:sz w:val="28"/>
          <w:szCs w:val="28"/>
          <w:lang w:eastAsia="ru-RU"/>
        </w:rPr>
        <w:t>кодексом</w:t>
      </w:r>
      <w:r w:rsidR="006844D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6615E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6844DB">
        <w:rPr>
          <w:rFonts w:ascii="Times New Roman" w:hAnsi="Times New Roman" w:cs="Times New Roman"/>
          <w:sz w:val="28"/>
          <w:szCs w:val="28"/>
          <w:lang w:eastAsia="ru-RU"/>
        </w:rPr>
        <w:t xml:space="preserve">  </w:t>
      </w:r>
      <w:r w:rsidRPr="006615E4">
        <w:rPr>
          <w:rFonts w:ascii="Times New Roman" w:hAnsi="Times New Roman" w:cs="Times New Roman"/>
          <w:sz w:val="28"/>
          <w:szCs w:val="28"/>
          <w:lang w:eastAsia="ru-RU"/>
        </w:rPr>
        <w:t xml:space="preserve">Российской </w:t>
      </w:r>
      <w:r w:rsidR="006844DB">
        <w:rPr>
          <w:rFonts w:ascii="Times New Roman" w:hAnsi="Times New Roman" w:cs="Times New Roman"/>
          <w:sz w:val="28"/>
          <w:szCs w:val="28"/>
          <w:lang w:eastAsia="ru-RU"/>
        </w:rPr>
        <w:t xml:space="preserve">  </w:t>
      </w:r>
      <w:r w:rsidR="00EF154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6844D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2F108E">
        <w:rPr>
          <w:rFonts w:ascii="Times New Roman" w:hAnsi="Times New Roman" w:cs="Times New Roman"/>
          <w:sz w:val="28"/>
          <w:szCs w:val="28"/>
          <w:lang w:eastAsia="ru-RU"/>
        </w:rPr>
        <w:t>Федерации,</w:t>
      </w:r>
      <w:r w:rsidR="000E4EBB" w:rsidRPr="006615E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FC5F53" w:rsidRPr="006615E4">
        <w:rPr>
          <w:rFonts w:ascii="Times New Roman" w:hAnsi="Times New Roman" w:cs="Times New Roman"/>
          <w:sz w:val="28"/>
          <w:szCs w:val="28"/>
          <w:lang w:eastAsia="ru-RU"/>
        </w:rPr>
        <w:t>Федеральным</w:t>
      </w:r>
      <w:r w:rsidR="00C34C18">
        <w:rPr>
          <w:rFonts w:ascii="Times New Roman" w:hAnsi="Times New Roman" w:cs="Times New Roman"/>
          <w:sz w:val="28"/>
          <w:szCs w:val="28"/>
          <w:lang w:eastAsia="ru-RU"/>
        </w:rPr>
        <w:t xml:space="preserve">  </w:t>
      </w:r>
      <w:r w:rsidR="00FC5F53" w:rsidRPr="006615E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037FA2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hyperlink r:id="rId9" w:history="1">
        <w:r w:rsidR="00FC5F53" w:rsidRPr="006615E4">
          <w:rPr>
            <w:rFonts w:ascii="Times New Roman" w:hAnsi="Times New Roman" w:cs="Times New Roman"/>
            <w:sz w:val="28"/>
            <w:szCs w:val="28"/>
            <w:lang w:eastAsia="ru-RU"/>
          </w:rPr>
          <w:t>законом</w:t>
        </w:r>
      </w:hyperlink>
      <w:r w:rsidR="00C34C18">
        <w:t xml:space="preserve"> </w:t>
      </w:r>
      <w:r w:rsidR="00FC5F53" w:rsidRPr="006615E4">
        <w:rPr>
          <w:rFonts w:ascii="Times New Roman" w:hAnsi="Times New Roman" w:cs="Times New Roman"/>
          <w:sz w:val="28"/>
          <w:szCs w:val="28"/>
          <w:lang w:eastAsia="ru-RU"/>
        </w:rPr>
        <w:t xml:space="preserve"> от </w:t>
      </w:r>
      <w:r w:rsidR="00C34C1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FC5F53" w:rsidRPr="006615E4">
        <w:rPr>
          <w:rFonts w:ascii="Times New Roman" w:hAnsi="Times New Roman" w:cs="Times New Roman"/>
          <w:sz w:val="28"/>
          <w:szCs w:val="28"/>
          <w:lang w:eastAsia="ru-RU"/>
        </w:rPr>
        <w:t>06.10.2003</w:t>
      </w:r>
      <w:r w:rsidR="00C34C1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FC5F53" w:rsidRPr="006615E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C34C1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FC5F53" w:rsidRPr="006615E4">
        <w:rPr>
          <w:rFonts w:ascii="Times New Roman" w:hAnsi="Times New Roman" w:cs="Times New Roman"/>
          <w:sz w:val="28"/>
          <w:szCs w:val="28"/>
          <w:lang w:eastAsia="ru-RU"/>
        </w:rPr>
        <w:t>№ 131-ФЗ</w:t>
      </w:r>
      <w:r w:rsidR="00C34C1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FC5F53" w:rsidRPr="006615E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C34C1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FC5F53" w:rsidRPr="006615E4">
        <w:rPr>
          <w:rFonts w:ascii="Times New Roman" w:hAnsi="Times New Roman" w:cs="Times New Roman"/>
          <w:sz w:val="28"/>
          <w:szCs w:val="28"/>
          <w:lang w:eastAsia="ru-RU"/>
        </w:rPr>
        <w:t xml:space="preserve">«Об </w:t>
      </w:r>
      <w:r w:rsidR="00C34C1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38015F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FC5F53" w:rsidRPr="006615E4">
        <w:rPr>
          <w:rFonts w:ascii="Times New Roman" w:hAnsi="Times New Roman" w:cs="Times New Roman"/>
          <w:sz w:val="28"/>
          <w:szCs w:val="28"/>
          <w:lang w:eastAsia="ru-RU"/>
        </w:rPr>
        <w:t xml:space="preserve">общих </w:t>
      </w:r>
      <w:r w:rsidR="0038015F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C34C1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2F108E">
        <w:rPr>
          <w:rFonts w:ascii="Times New Roman" w:hAnsi="Times New Roman" w:cs="Times New Roman"/>
          <w:sz w:val="28"/>
          <w:szCs w:val="28"/>
          <w:lang w:eastAsia="ru-RU"/>
        </w:rPr>
        <w:t>принципах</w:t>
      </w:r>
      <w:r w:rsidR="000E4EB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990F0D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FC5F53" w:rsidRPr="006615E4">
        <w:rPr>
          <w:rFonts w:ascii="Times New Roman" w:hAnsi="Times New Roman" w:cs="Times New Roman"/>
          <w:sz w:val="28"/>
          <w:szCs w:val="28"/>
          <w:lang w:eastAsia="ru-RU"/>
        </w:rPr>
        <w:t>рганизации</w:t>
      </w:r>
      <w:r w:rsidR="00990F0D">
        <w:rPr>
          <w:rFonts w:ascii="Times New Roman" w:hAnsi="Times New Roman" w:cs="Times New Roman"/>
          <w:sz w:val="28"/>
          <w:szCs w:val="28"/>
          <w:lang w:eastAsia="ru-RU"/>
        </w:rPr>
        <w:t xml:space="preserve">  </w:t>
      </w:r>
      <w:r w:rsidR="00FC5F53" w:rsidRPr="006615E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990F0D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037FA2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990F0D">
        <w:rPr>
          <w:rFonts w:ascii="Times New Roman" w:hAnsi="Times New Roman" w:cs="Times New Roman"/>
          <w:sz w:val="28"/>
          <w:szCs w:val="28"/>
          <w:lang w:eastAsia="ru-RU"/>
        </w:rPr>
        <w:t xml:space="preserve">  </w:t>
      </w:r>
      <w:r w:rsidR="00FC5F53" w:rsidRPr="006615E4">
        <w:rPr>
          <w:rFonts w:ascii="Times New Roman" w:hAnsi="Times New Roman" w:cs="Times New Roman"/>
          <w:sz w:val="28"/>
          <w:szCs w:val="28"/>
          <w:lang w:eastAsia="ru-RU"/>
        </w:rPr>
        <w:t>местного</w:t>
      </w:r>
      <w:r w:rsidR="00990F0D">
        <w:rPr>
          <w:rFonts w:ascii="Times New Roman" w:hAnsi="Times New Roman" w:cs="Times New Roman"/>
          <w:sz w:val="28"/>
          <w:szCs w:val="28"/>
          <w:lang w:eastAsia="ru-RU"/>
        </w:rPr>
        <w:t xml:space="preserve">  </w:t>
      </w:r>
      <w:r w:rsidR="00FC5F53" w:rsidRPr="006615E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990F0D">
        <w:rPr>
          <w:rFonts w:ascii="Times New Roman" w:hAnsi="Times New Roman" w:cs="Times New Roman"/>
          <w:sz w:val="28"/>
          <w:szCs w:val="28"/>
          <w:lang w:eastAsia="ru-RU"/>
        </w:rPr>
        <w:t xml:space="preserve">  </w:t>
      </w:r>
      <w:r w:rsidR="00FC5F53" w:rsidRPr="006615E4">
        <w:rPr>
          <w:rFonts w:ascii="Times New Roman" w:hAnsi="Times New Roman" w:cs="Times New Roman"/>
          <w:sz w:val="28"/>
          <w:szCs w:val="28"/>
          <w:lang w:eastAsia="ru-RU"/>
        </w:rPr>
        <w:t>самоуправления</w:t>
      </w:r>
      <w:r w:rsidR="00990F0D">
        <w:rPr>
          <w:rFonts w:ascii="Times New Roman" w:hAnsi="Times New Roman" w:cs="Times New Roman"/>
          <w:sz w:val="28"/>
          <w:szCs w:val="28"/>
          <w:lang w:eastAsia="ru-RU"/>
        </w:rPr>
        <w:t xml:space="preserve">   </w:t>
      </w:r>
      <w:r w:rsidR="00FC5F53" w:rsidRPr="006615E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990F0D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FC5F53" w:rsidRPr="006615E4">
        <w:rPr>
          <w:rFonts w:ascii="Times New Roman" w:hAnsi="Times New Roman" w:cs="Times New Roman"/>
          <w:sz w:val="28"/>
          <w:szCs w:val="28"/>
          <w:lang w:eastAsia="ru-RU"/>
        </w:rPr>
        <w:t xml:space="preserve">в </w:t>
      </w:r>
      <w:r w:rsidR="00990F0D">
        <w:rPr>
          <w:rFonts w:ascii="Times New Roman" w:hAnsi="Times New Roman" w:cs="Times New Roman"/>
          <w:sz w:val="28"/>
          <w:szCs w:val="28"/>
          <w:lang w:eastAsia="ru-RU"/>
        </w:rPr>
        <w:t xml:space="preserve">  </w:t>
      </w:r>
      <w:r w:rsidR="00A13CB5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990F0D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FC5F53" w:rsidRPr="006615E4">
        <w:rPr>
          <w:rFonts w:ascii="Times New Roman" w:hAnsi="Times New Roman" w:cs="Times New Roman"/>
          <w:sz w:val="28"/>
          <w:szCs w:val="28"/>
          <w:lang w:eastAsia="ru-RU"/>
        </w:rPr>
        <w:t xml:space="preserve">Российской </w:t>
      </w:r>
      <w:r w:rsidR="00990F0D">
        <w:rPr>
          <w:rFonts w:ascii="Times New Roman" w:hAnsi="Times New Roman" w:cs="Times New Roman"/>
          <w:sz w:val="28"/>
          <w:szCs w:val="28"/>
          <w:lang w:eastAsia="ru-RU"/>
        </w:rPr>
        <w:t xml:space="preserve">   </w:t>
      </w:r>
      <w:r w:rsidR="00FC5F53" w:rsidRPr="006615E4">
        <w:rPr>
          <w:rFonts w:ascii="Times New Roman" w:hAnsi="Times New Roman" w:cs="Times New Roman"/>
          <w:sz w:val="28"/>
          <w:szCs w:val="28"/>
          <w:lang w:eastAsia="ru-RU"/>
        </w:rPr>
        <w:t>Федерации»,</w:t>
      </w:r>
      <w:r w:rsidR="000E4EB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6615E4">
        <w:rPr>
          <w:rFonts w:ascii="Times New Roman" w:hAnsi="Times New Roman" w:cs="Times New Roman"/>
          <w:sz w:val="28"/>
          <w:szCs w:val="28"/>
        </w:rPr>
        <w:t xml:space="preserve">Федеральным </w:t>
      </w:r>
      <w:r w:rsidR="00827D16">
        <w:rPr>
          <w:rFonts w:ascii="Times New Roman" w:hAnsi="Times New Roman" w:cs="Times New Roman"/>
          <w:sz w:val="28"/>
          <w:szCs w:val="28"/>
        </w:rPr>
        <w:t xml:space="preserve"> </w:t>
      </w:r>
      <w:r w:rsidRPr="006615E4">
        <w:rPr>
          <w:rFonts w:ascii="Times New Roman" w:hAnsi="Times New Roman" w:cs="Times New Roman"/>
          <w:sz w:val="28"/>
          <w:szCs w:val="28"/>
        </w:rPr>
        <w:t>законом</w:t>
      </w:r>
      <w:r w:rsidR="00827D16">
        <w:rPr>
          <w:rFonts w:ascii="Times New Roman" w:hAnsi="Times New Roman" w:cs="Times New Roman"/>
          <w:sz w:val="28"/>
          <w:szCs w:val="28"/>
        </w:rPr>
        <w:t xml:space="preserve"> </w:t>
      </w:r>
      <w:r w:rsidRPr="006615E4">
        <w:rPr>
          <w:rFonts w:ascii="Times New Roman" w:hAnsi="Times New Roman" w:cs="Times New Roman"/>
          <w:sz w:val="28"/>
          <w:szCs w:val="28"/>
        </w:rPr>
        <w:t xml:space="preserve"> от </w:t>
      </w:r>
      <w:r w:rsidR="00827D16">
        <w:rPr>
          <w:rFonts w:ascii="Times New Roman" w:hAnsi="Times New Roman" w:cs="Times New Roman"/>
          <w:sz w:val="28"/>
          <w:szCs w:val="28"/>
        </w:rPr>
        <w:t xml:space="preserve"> </w:t>
      </w:r>
      <w:r w:rsidRPr="006615E4">
        <w:rPr>
          <w:rFonts w:ascii="Times New Roman" w:hAnsi="Times New Roman" w:cs="Times New Roman"/>
          <w:sz w:val="28"/>
          <w:szCs w:val="28"/>
        </w:rPr>
        <w:t xml:space="preserve">13.03.2006 </w:t>
      </w:r>
      <w:r w:rsidR="00827D16">
        <w:rPr>
          <w:rFonts w:ascii="Times New Roman" w:hAnsi="Times New Roman" w:cs="Times New Roman"/>
          <w:sz w:val="28"/>
          <w:szCs w:val="28"/>
        </w:rPr>
        <w:t xml:space="preserve"> </w:t>
      </w:r>
      <w:r w:rsidRPr="006615E4">
        <w:rPr>
          <w:rFonts w:ascii="Times New Roman" w:hAnsi="Times New Roman" w:cs="Times New Roman"/>
          <w:sz w:val="28"/>
          <w:szCs w:val="28"/>
        </w:rPr>
        <w:t>№ 38-ФЗ «О рекламе»,</w:t>
      </w:r>
      <w:r w:rsidR="00715036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FD575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6615E4">
        <w:rPr>
          <w:rFonts w:ascii="Times New Roman" w:hAnsi="Times New Roman" w:cs="Times New Roman"/>
          <w:sz w:val="28"/>
          <w:szCs w:val="28"/>
          <w:lang w:eastAsia="ru-RU"/>
        </w:rPr>
        <w:t xml:space="preserve">Федеральным </w:t>
      </w:r>
      <w:hyperlink r:id="rId10" w:history="1">
        <w:r w:rsidRPr="006615E4">
          <w:rPr>
            <w:rFonts w:ascii="Times New Roman" w:hAnsi="Times New Roman" w:cs="Times New Roman"/>
            <w:sz w:val="28"/>
            <w:szCs w:val="28"/>
            <w:lang w:eastAsia="ru-RU"/>
          </w:rPr>
          <w:t>законом</w:t>
        </w:r>
      </w:hyperlink>
      <w:r w:rsidR="00990F0D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6615E4">
        <w:rPr>
          <w:rFonts w:ascii="Times New Roman" w:hAnsi="Times New Roman" w:cs="Times New Roman"/>
          <w:sz w:val="28"/>
          <w:szCs w:val="28"/>
          <w:lang w:eastAsia="ru-RU"/>
        </w:rPr>
        <w:t>от 26.07.2006 № 135-ФЗ «О защите конкуренции»,</w:t>
      </w:r>
      <w:r w:rsidR="00DB6928">
        <w:rPr>
          <w:rFonts w:ascii="Times New Roman" w:hAnsi="Times New Roman" w:cs="Times New Roman"/>
          <w:sz w:val="28"/>
          <w:szCs w:val="28"/>
          <w:lang w:eastAsia="ru-RU"/>
        </w:rPr>
        <w:t xml:space="preserve"> постановлением Правительства Московской области от 16.08.2023 №</w:t>
      </w:r>
      <w:r w:rsidR="00374FC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DB6928">
        <w:rPr>
          <w:rFonts w:ascii="Times New Roman" w:hAnsi="Times New Roman" w:cs="Times New Roman"/>
          <w:sz w:val="28"/>
          <w:szCs w:val="28"/>
          <w:lang w:eastAsia="ru-RU"/>
        </w:rPr>
        <w:t xml:space="preserve">641-ПП «Об утверждении предельных сроков, на которые могут заключаться договоры на установку и эксплуатацию </w:t>
      </w:r>
      <w:r w:rsidR="00E0113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034DC8">
        <w:rPr>
          <w:rFonts w:ascii="Times New Roman" w:hAnsi="Times New Roman" w:cs="Times New Roman"/>
          <w:sz w:val="28"/>
          <w:szCs w:val="28"/>
          <w:lang w:eastAsia="ru-RU"/>
        </w:rPr>
        <w:t>р</w:t>
      </w:r>
      <w:r w:rsidR="00CD08BD">
        <w:rPr>
          <w:rFonts w:ascii="Times New Roman" w:hAnsi="Times New Roman" w:cs="Times New Roman"/>
          <w:sz w:val="28"/>
          <w:szCs w:val="28"/>
          <w:lang w:eastAsia="ru-RU"/>
        </w:rPr>
        <w:t xml:space="preserve">екламных </w:t>
      </w:r>
      <w:r w:rsidR="00E0113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140D15">
        <w:rPr>
          <w:rFonts w:ascii="Times New Roman" w:hAnsi="Times New Roman" w:cs="Times New Roman"/>
          <w:sz w:val="28"/>
          <w:szCs w:val="28"/>
          <w:lang w:eastAsia="ru-RU"/>
        </w:rPr>
        <w:t xml:space="preserve">конструкций,  </w:t>
      </w:r>
      <w:r w:rsidR="00CD08BD">
        <w:rPr>
          <w:rFonts w:ascii="Times New Roman" w:hAnsi="Times New Roman" w:cs="Times New Roman"/>
          <w:sz w:val="28"/>
          <w:szCs w:val="28"/>
          <w:lang w:eastAsia="ru-RU"/>
        </w:rPr>
        <w:t xml:space="preserve">в </w:t>
      </w:r>
      <w:r w:rsidR="00E0113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CD08BD">
        <w:rPr>
          <w:rFonts w:ascii="Times New Roman" w:hAnsi="Times New Roman" w:cs="Times New Roman"/>
          <w:sz w:val="28"/>
          <w:szCs w:val="28"/>
          <w:lang w:eastAsia="ru-RU"/>
        </w:rPr>
        <w:t>зависимо</w:t>
      </w:r>
      <w:r w:rsidR="00034DC8">
        <w:rPr>
          <w:rFonts w:ascii="Times New Roman" w:hAnsi="Times New Roman" w:cs="Times New Roman"/>
          <w:sz w:val="28"/>
          <w:szCs w:val="28"/>
          <w:lang w:eastAsia="ru-RU"/>
        </w:rPr>
        <w:t>сти</w:t>
      </w:r>
      <w:r w:rsidR="00E0113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034DC8">
        <w:rPr>
          <w:rFonts w:ascii="Times New Roman" w:hAnsi="Times New Roman" w:cs="Times New Roman"/>
          <w:sz w:val="28"/>
          <w:szCs w:val="28"/>
          <w:lang w:eastAsia="ru-RU"/>
        </w:rPr>
        <w:t xml:space="preserve"> от </w:t>
      </w:r>
      <w:r w:rsidR="00E0113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034DC8">
        <w:rPr>
          <w:rFonts w:ascii="Times New Roman" w:hAnsi="Times New Roman" w:cs="Times New Roman"/>
          <w:sz w:val="28"/>
          <w:szCs w:val="28"/>
          <w:lang w:eastAsia="ru-RU"/>
        </w:rPr>
        <w:t>типов и видов рекламных конструкций и применяемых технологий демонстраций ре</w:t>
      </w:r>
      <w:r w:rsidR="00CD08BD">
        <w:rPr>
          <w:rFonts w:ascii="Times New Roman" w:hAnsi="Times New Roman" w:cs="Times New Roman"/>
          <w:sz w:val="28"/>
          <w:szCs w:val="28"/>
          <w:lang w:eastAsia="ru-RU"/>
        </w:rPr>
        <w:t>к</w:t>
      </w:r>
      <w:r w:rsidR="00034DC8">
        <w:rPr>
          <w:rFonts w:ascii="Times New Roman" w:hAnsi="Times New Roman" w:cs="Times New Roman"/>
          <w:sz w:val="28"/>
          <w:szCs w:val="28"/>
          <w:lang w:eastAsia="ru-RU"/>
        </w:rPr>
        <w:t>ламы»</w:t>
      </w:r>
      <w:r w:rsidR="000D5FEC" w:rsidRPr="000D5FEC">
        <w:rPr>
          <w:rFonts w:ascii="Times New Roman" w:hAnsi="Times New Roman" w:cs="Times New Roman"/>
          <w:spacing w:val="-5"/>
          <w:sz w:val="28"/>
          <w:szCs w:val="28"/>
          <w:lang w:eastAsia="ar-SA"/>
        </w:rPr>
        <w:t>,</w:t>
      </w:r>
      <w:r w:rsidR="004830E1" w:rsidRPr="004830E1">
        <w:rPr>
          <w:rFonts w:ascii="Times New Roman" w:hAnsi="Times New Roman" w:cs="Times New Roman"/>
          <w:sz w:val="28"/>
          <w:szCs w:val="28"/>
        </w:rPr>
        <w:t xml:space="preserve"> </w:t>
      </w:r>
      <w:r w:rsidR="00305E94">
        <w:rPr>
          <w:rFonts w:ascii="Times New Roman" w:hAnsi="Times New Roman" w:cs="Times New Roman"/>
          <w:sz w:val="28"/>
          <w:szCs w:val="28"/>
        </w:rPr>
        <w:t>р</w:t>
      </w:r>
      <w:r w:rsidR="00901E6A" w:rsidRPr="00901E6A">
        <w:rPr>
          <w:rFonts w:ascii="Times New Roman" w:hAnsi="Times New Roman" w:cs="Times New Roman"/>
          <w:sz w:val="28"/>
          <w:szCs w:val="28"/>
        </w:rPr>
        <w:t>аспоряжение</w:t>
      </w:r>
      <w:r w:rsidR="00901E6A">
        <w:rPr>
          <w:rFonts w:ascii="Times New Roman" w:hAnsi="Times New Roman" w:cs="Times New Roman"/>
          <w:sz w:val="28"/>
          <w:szCs w:val="28"/>
        </w:rPr>
        <w:t>м</w:t>
      </w:r>
      <w:r w:rsidR="00901E6A" w:rsidRPr="00901E6A">
        <w:rPr>
          <w:rFonts w:ascii="Times New Roman" w:hAnsi="Times New Roman" w:cs="Times New Roman"/>
          <w:sz w:val="28"/>
          <w:szCs w:val="28"/>
        </w:rPr>
        <w:t xml:space="preserve"> Министерства информационных и социальных коммуникаций Московской области от 13.09.2023 №27Р-48 «Об утверждении Методических рекомендаций для органов местного самоуправления Московской области по разработке положения об организации и проведении открытого аукциона в электронной форме на право заключения договора на установку и эксплуатацию рекламной конструкции на земельном участке, здании или ином недвижимом имуществе, находящемся в муниципальной собственности, а также земельном участке, государственная собственность на который не разграничена»</w:t>
      </w:r>
      <w:r w:rsidR="00901E6A">
        <w:rPr>
          <w:rFonts w:ascii="Times New Roman" w:hAnsi="Times New Roman" w:cs="Times New Roman"/>
          <w:sz w:val="28"/>
          <w:szCs w:val="28"/>
        </w:rPr>
        <w:t xml:space="preserve">, </w:t>
      </w:r>
      <w:r w:rsidR="00F70547">
        <w:rPr>
          <w:rFonts w:ascii="Times New Roman" w:hAnsi="Times New Roman" w:cs="Times New Roman"/>
          <w:sz w:val="28"/>
          <w:szCs w:val="28"/>
        </w:rPr>
        <w:t xml:space="preserve"> </w:t>
      </w:r>
      <w:r w:rsidR="00E60E6B">
        <w:rPr>
          <w:rFonts w:ascii="Times New Roman" w:hAnsi="Times New Roman" w:cs="Times New Roman"/>
          <w:sz w:val="28"/>
          <w:szCs w:val="28"/>
        </w:rPr>
        <w:t xml:space="preserve"> </w:t>
      </w:r>
      <w:r w:rsidR="004830E1" w:rsidRPr="00214975">
        <w:rPr>
          <w:rFonts w:ascii="Times New Roman" w:hAnsi="Times New Roman" w:cs="Times New Roman"/>
          <w:sz w:val="28"/>
          <w:szCs w:val="28"/>
        </w:rPr>
        <w:t>решением</w:t>
      </w:r>
      <w:r w:rsidR="00F70547">
        <w:rPr>
          <w:rFonts w:ascii="Times New Roman" w:hAnsi="Times New Roman" w:cs="Times New Roman"/>
          <w:sz w:val="28"/>
          <w:szCs w:val="28"/>
        </w:rPr>
        <w:t xml:space="preserve"> </w:t>
      </w:r>
      <w:r w:rsidR="004830E1" w:rsidRPr="00214975">
        <w:rPr>
          <w:rFonts w:ascii="Times New Roman" w:hAnsi="Times New Roman" w:cs="Times New Roman"/>
          <w:sz w:val="28"/>
          <w:szCs w:val="28"/>
        </w:rPr>
        <w:t xml:space="preserve"> </w:t>
      </w:r>
      <w:r w:rsidR="00E60E6B">
        <w:rPr>
          <w:rFonts w:ascii="Times New Roman" w:hAnsi="Times New Roman" w:cs="Times New Roman"/>
          <w:sz w:val="28"/>
          <w:szCs w:val="28"/>
        </w:rPr>
        <w:t xml:space="preserve"> </w:t>
      </w:r>
      <w:r w:rsidR="004830E1" w:rsidRPr="00214975">
        <w:rPr>
          <w:rFonts w:ascii="Times New Roman" w:hAnsi="Times New Roman" w:cs="Times New Roman"/>
          <w:sz w:val="28"/>
          <w:szCs w:val="28"/>
        </w:rPr>
        <w:t xml:space="preserve">Совета </w:t>
      </w:r>
      <w:r w:rsidR="00E60E6B">
        <w:rPr>
          <w:rFonts w:ascii="Times New Roman" w:hAnsi="Times New Roman" w:cs="Times New Roman"/>
          <w:sz w:val="28"/>
          <w:szCs w:val="28"/>
        </w:rPr>
        <w:t xml:space="preserve"> </w:t>
      </w:r>
      <w:r w:rsidR="00F70547">
        <w:rPr>
          <w:rFonts w:ascii="Times New Roman" w:hAnsi="Times New Roman" w:cs="Times New Roman"/>
          <w:sz w:val="28"/>
          <w:szCs w:val="28"/>
        </w:rPr>
        <w:t xml:space="preserve"> </w:t>
      </w:r>
      <w:r w:rsidR="004830E1" w:rsidRPr="00214975">
        <w:rPr>
          <w:rFonts w:ascii="Times New Roman" w:hAnsi="Times New Roman" w:cs="Times New Roman"/>
          <w:sz w:val="28"/>
          <w:szCs w:val="28"/>
        </w:rPr>
        <w:t>депутатов</w:t>
      </w:r>
      <w:r w:rsidR="00F70547">
        <w:rPr>
          <w:rFonts w:ascii="Times New Roman" w:hAnsi="Times New Roman" w:cs="Times New Roman"/>
          <w:sz w:val="28"/>
          <w:szCs w:val="28"/>
        </w:rPr>
        <w:t xml:space="preserve"> </w:t>
      </w:r>
      <w:r w:rsidR="004830E1" w:rsidRPr="00214975">
        <w:rPr>
          <w:rFonts w:ascii="Times New Roman" w:hAnsi="Times New Roman" w:cs="Times New Roman"/>
          <w:sz w:val="28"/>
          <w:szCs w:val="28"/>
        </w:rPr>
        <w:t xml:space="preserve"> города </w:t>
      </w:r>
      <w:r w:rsidR="00F70547">
        <w:rPr>
          <w:rFonts w:ascii="Times New Roman" w:hAnsi="Times New Roman" w:cs="Times New Roman"/>
          <w:sz w:val="28"/>
          <w:szCs w:val="28"/>
        </w:rPr>
        <w:t xml:space="preserve"> </w:t>
      </w:r>
      <w:r w:rsidR="004830E1" w:rsidRPr="00214975">
        <w:rPr>
          <w:rFonts w:ascii="Times New Roman" w:hAnsi="Times New Roman" w:cs="Times New Roman"/>
          <w:sz w:val="28"/>
          <w:szCs w:val="28"/>
        </w:rPr>
        <w:t xml:space="preserve">Фрязино </w:t>
      </w:r>
      <w:r w:rsidR="00F70547">
        <w:rPr>
          <w:rFonts w:ascii="Times New Roman" w:hAnsi="Times New Roman" w:cs="Times New Roman"/>
          <w:sz w:val="28"/>
          <w:szCs w:val="28"/>
        </w:rPr>
        <w:t xml:space="preserve"> </w:t>
      </w:r>
      <w:r w:rsidR="004830E1" w:rsidRPr="00214975">
        <w:rPr>
          <w:rFonts w:ascii="Times New Roman" w:hAnsi="Times New Roman" w:cs="Times New Roman"/>
          <w:sz w:val="28"/>
          <w:szCs w:val="28"/>
        </w:rPr>
        <w:t xml:space="preserve">от </w:t>
      </w:r>
      <w:r w:rsidR="00F70547">
        <w:rPr>
          <w:rFonts w:ascii="Times New Roman" w:hAnsi="Times New Roman" w:cs="Times New Roman"/>
          <w:sz w:val="28"/>
          <w:szCs w:val="28"/>
        </w:rPr>
        <w:t xml:space="preserve"> </w:t>
      </w:r>
      <w:r w:rsidR="004830E1" w:rsidRPr="00214975">
        <w:rPr>
          <w:rFonts w:ascii="Times New Roman" w:hAnsi="Times New Roman" w:cs="Times New Roman"/>
          <w:sz w:val="28"/>
          <w:szCs w:val="28"/>
        </w:rPr>
        <w:t xml:space="preserve">27.06.2013 </w:t>
      </w:r>
    </w:p>
    <w:p w:rsidR="00F70547" w:rsidRDefault="004830E1" w:rsidP="00F70547">
      <w:pPr>
        <w:tabs>
          <w:tab w:val="left" w:pos="567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4975">
        <w:rPr>
          <w:rFonts w:ascii="Times New Roman" w:hAnsi="Times New Roman" w:cs="Times New Roman"/>
          <w:sz w:val="28"/>
          <w:szCs w:val="28"/>
        </w:rPr>
        <w:t xml:space="preserve">№ 218 «О принятии </w:t>
      </w:r>
      <w:r w:rsidR="005C1356">
        <w:rPr>
          <w:rFonts w:ascii="Times New Roman" w:hAnsi="Times New Roman" w:cs="Times New Roman"/>
          <w:sz w:val="28"/>
          <w:szCs w:val="28"/>
        </w:rPr>
        <w:t>П</w:t>
      </w:r>
      <w:r w:rsidRPr="00214975">
        <w:rPr>
          <w:rFonts w:ascii="Times New Roman" w:hAnsi="Times New Roman" w:cs="Times New Roman"/>
          <w:sz w:val="28"/>
          <w:szCs w:val="28"/>
        </w:rPr>
        <w:t>оложения о порядке установки и эксплуатации рекламных конструкций и средств размещения информации на территории муниципального образования городской округ Фрязино Московской области», решением</w:t>
      </w:r>
      <w:r w:rsidR="00E60E6B">
        <w:rPr>
          <w:rFonts w:ascii="Times New Roman" w:hAnsi="Times New Roman" w:cs="Times New Roman"/>
          <w:sz w:val="28"/>
          <w:szCs w:val="28"/>
        </w:rPr>
        <w:t xml:space="preserve">  </w:t>
      </w:r>
      <w:r w:rsidRPr="00214975">
        <w:rPr>
          <w:rFonts w:ascii="Times New Roman" w:hAnsi="Times New Roman" w:cs="Times New Roman"/>
          <w:sz w:val="28"/>
          <w:szCs w:val="28"/>
        </w:rPr>
        <w:t xml:space="preserve"> </w:t>
      </w:r>
      <w:r w:rsidR="00F70547">
        <w:rPr>
          <w:rFonts w:ascii="Times New Roman" w:hAnsi="Times New Roman" w:cs="Times New Roman"/>
          <w:sz w:val="28"/>
          <w:szCs w:val="28"/>
        </w:rPr>
        <w:t xml:space="preserve">  </w:t>
      </w:r>
      <w:r w:rsidRPr="00214975">
        <w:rPr>
          <w:rFonts w:ascii="Times New Roman" w:hAnsi="Times New Roman" w:cs="Times New Roman"/>
          <w:sz w:val="28"/>
          <w:szCs w:val="28"/>
        </w:rPr>
        <w:t xml:space="preserve">Совета </w:t>
      </w:r>
      <w:r w:rsidR="00E60E6B">
        <w:rPr>
          <w:rFonts w:ascii="Times New Roman" w:hAnsi="Times New Roman" w:cs="Times New Roman"/>
          <w:sz w:val="28"/>
          <w:szCs w:val="28"/>
        </w:rPr>
        <w:t xml:space="preserve"> </w:t>
      </w:r>
      <w:r w:rsidR="00F70547">
        <w:rPr>
          <w:rFonts w:ascii="Times New Roman" w:hAnsi="Times New Roman" w:cs="Times New Roman"/>
          <w:sz w:val="28"/>
          <w:szCs w:val="28"/>
        </w:rPr>
        <w:t xml:space="preserve">  </w:t>
      </w:r>
      <w:r w:rsidRPr="00214975">
        <w:rPr>
          <w:rFonts w:ascii="Times New Roman" w:hAnsi="Times New Roman" w:cs="Times New Roman"/>
          <w:sz w:val="28"/>
          <w:szCs w:val="28"/>
        </w:rPr>
        <w:t>депутатов</w:t>
      </w:r>
      <w:r w:rsidR="00F70547">
        <w:rPr>
          <w:rFonts w:ascii="Times New Roman" w:hAnsi="Times New Roman" w:cs="Times New Roman"/>
          <w:sz w:val="28"/>
          <w:szCs w:val="28"/>
        </w:rPr>
        <w:t xml:space="preserve"> </w:t>
      </w:r>
      <w:r w:rsidRPr="00214975">
        <w:rPr>
          <w:rFonts w:ascii="Times New Roman" w:hAnsi="Times New Roman" w:cs="Times New Roman"/>
          <w:sz w:val="28"/>
          <w:szCs w:val="28"/>
        </w:rPr>
        <w:t xml:space="preserve"> </w:t>
      </w:r>
      <w:r w:rsidR="00E60E6B">
        <w:rPr>
          <w:rFonts w:ascii="Times New Roman" w:hAnsi="Times New Roman" w:cs="Times New Roman"/>
          <w:sz w:val="28"/>
          <w:szCs w:val="28"/>
        </w:rPr>
        <w:t xml:space="preserve"> </w:t>
      </w:r>
      <w:r w:rsidRPr="00214975">
        <w:rPr>
          <w:rFonts w:ascii="Times New Roman" w:hAnsi="Times New Roman" w:cs="Times New Roman"/>
          <w:sz w:val="28"/>
          <w:szCs w:val="28"/>
        </w:rPr>
        <w:t xml:space="preserve">городского </w:t>
      </w:r>
      <w:r w:rsidR="00BE004A">
        <w:rPr>
          <w:rFonts w:ascii="Times New Roman" w:hAnsi="Times New Roman" w:cs="Times New Roman"/>
          <w:sz w:val="28"/>
          <w:szCs w:val="28"/>
        </w:rPr>
        <w:t xml:space="preserve"> </w:t>
      </w:r>
      <w:r w:rsidR="00F70547">
        <w:rPr>
          <w:rFonts w:ascii="Times New Roman" w:hAnsi="Times New Roman" w:cs="Times New Roman"/>
          <w:sz w:val="28"/>
          <w:szCs w:val="28"/>
        </w:rPr>
        <w:t xml:space="preserve"> </w:t>
      </w:r>
      <w:r w:rsidR="00BE004A">
        <w:rPr>
          <w:rFonts w:ascii="Times New Roman" w:hAnsi="Times New Roman" w:cs="Times New Roman"/>
          <w:sz w:val="28"/>
          <w:szCs w:val="28"/>
        </w:rPr>
        <w:t xml:space="preserve"> </w:t>
      </w:r>
      <w:r w:rsidRPr="00214975">
        <w:rPr>
          <w:rFonts w:ascii="Times New Roman" w:hAnsi="Times New Roman" w:cs="Times New Roman"/>
          <w:sz w:val="28"/>
          <w:szCs w:val="28"/>
        </w:rPr>
        <w:t>округа</w:t>
      </w:r>
      <w:r w:rsidR="00FD3F0C">
        <w:rPr>
          <w:rFonts w:ascii="Times New Roman" w:hAnsi="Times New Roman" w:cs="Times New Roman"/>
          <w:sz w:val="28"/>
          <w:szCs w:val="28"/>
        </w:rPr>
        <w:t xml:space="preserve"> </w:t>
      </w:r>
      <w:r w:rsidRPr="00214975">
        <w:rPr>
          <w:rFonts w:ascii="Times New Roman" w:hAnsi="Times New Roman" w:cs="Times New Roman"/>
          <w:sz w:val="28"/>
          <w:szCs w:val="28"/>
        </w:rPr>
        <w:t xml:space="preserve"> </w:t>
      </w:r>
      <w:r w:rsidR="00BE004A">
        <w:rPr>
          <w:rFonts w:ascii="Times New Roman" w:hAnsi="Times New Roman" w:cs="Times New Roman"/>
          <w:sz w:val="28"/>
          <w:szCs w:val="28"/>
        </w:rPr>
        <w:t xml:space="preserve">  </w:t>
      </w:r>
      <w:r w:rsidRPr="00214975">
        <w:rPr>
          <w:rFonts w:ascii="Times New Roman" w:hAnsi="Times New Roman" w:cs="Times New Roman"/>
          <w:sz w:val="28"/>
          <w:szCs w:val="28"/>
        </w:rPr>
        <w:t xml:space="preserve">Фрязино </w:t>
      </w:r>
      <w:r w:rsidR="00FD3F0C">
        <w:rPr>
          <w:rFonts w:ascii="Times New Roman" w:hAnsi="Times New Roman" w:cs="Times New Roman"/>
          <w:sz w:val="28"/>
          <w:szCs w:val="28"/>
        </w:rPr>
        <w:t xml:space="preserve"> </w:t>
      </w:r>
      <w:r w:rsidRPr="00214975">
        <w:rPr>
          <w:rFonts w:ascii="Times New Roman" w:hAnsi="Times New Roman" w:cs="Times New Roman"/>
          <w:sz w:val="28"/>
          <w:szCs w:val="28"/>
        </w:rPr>
        <w:t xml:space="preserve">от </w:t>
      </w:r>
      <w:r w:rsidR="00E60E6B">
        <w:rPr>
          <w:rFonts w:ascii="Times New Roman" w:hAnsi="Times New Roman" w:cs="Times New Roman"/>
          <w:sz w:val="28"/>
          <w:szCs w:val="28"/>
        </w:rPr>
        <w:t xml:space="preserve"> </w:t>
      </w:r>
      <w:r w:rsidRPr="00214975">
        <w:rPr>
          <w:rFonts w:ascii="Times New Roman" w:hAnsi="Times New Roman" w:cs="Times New Roman"/>
          <w:sz w:val="28"/>
          <w:szCs w:val="28"/>
        </w:rPr>
        <w:t xml:space="preserve">19.12.2019 </w:t>
      </w:r>
    </w:p>
    <w:p w:rsidR="00863E44" w:rsidRDefault="004830E1" w:rsidP="00F70547">
      <w:pPr>
        <w:tabs>
          <w:tab w:val="left" w:pos="567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4975">
        <w:rPr>
          <w:rFonts w:ascii="Times New Roman" w:hAnsi="Times New Roman" w:cs="Times New Roman"/>
          <w:sz w:val="28"/>
          <w:szCs w:val="28"/>
        </w:rPr>
        <w:lastRenderedPageBreak/>
        <w:t>№</w:t>
      </w:r>
      <w:r w:rsidR="00FD2EBF">
        <w:rPr>
          <w:rFonts w:ascii="Times New Roman" w:hAnsi="Times New Roman" w:cs="Times New Roman"/>
          <w:sz w:val="28"/>
          <w:szCs w:val="28"/>
        </w:rPr>
        <w:t xml:space="preserve"> </w:t>
      </w:r>
      <w:r w:rsidRPr="00214975">
        <w:rPr>
          <w:rFonts w:ascii="Times New Roman" w:hAnsi="Times New Roman" w:cs="Times New Roman"/>
          <w:sz w:val="28"/>
          <w:szCs w:val="28"/>
        </w:rPr>
        <w:t xml:space="preserve">389  </w:t>
      </w:r>
      <w:r w:rsidR="00FD3F0C">
        <w:rPr>
          <w:rFonts w:ascii="Times New Roman" w:hAnsi="Times New Roman" w:cs="Times New Roman"/>
          <w:sz w:val="28"/>
          <w:szCs w:val="28"/>
        </w:rPr>
        <w:t xml:space="preserve"> </w:t>
      </w:r>
      <w:r w:rsidRPr="00214975">
        <w:rPr>
          <w:rFonts w:ascii="Times New Roman" w:hAnsi="Times New Roman" w:cs="Times New Roman"/>
          <w:sz w:val="28"/>
          <w:szCs w:val="28"/>
        </w:rPr>
        <w:t>«О внесении изменений в решение Совета депутатов горо</w:t>
      </w:r>
      <w:r w:rsidR="00FE7FCB">
        <w:rPr>
          <w:rFonts w:ascii="Times New Roman" w:hAnsi="Times New Roman" w:cs="Times New Roman"/>
          <w:sz w:val="28"/>
          <w:szCs w:val="28"/>
        </w:rPr>
        <w:t xml:space="preserve">да Фрязино от 27.06.2013 № 218 </w:t>
      </w:r>
      <w:r w:rsidRPr="00214975">
        <w:rPr>
          <w:rFonts w:ascii="Times New Roman" w:hAnsi="Times New Roman" w:cs="Times New Roman"/>
          <w:sz w:val="28"/>
          <w:szCs w:val="28"/>
        </w:rPr>
        <w:t xml:space="preserve">«О принятии </w:t>
      </w:r>
      <w:r w:rsidR="005C1356">
        <w:rPr>
          <w:rFonts w:ascii="Times New Roman" w:hAnsi="Times New Roman" w:cs="Times New Roman"/>
          <w:sz w:val="28"/>
          <w:szCs w:val="28"/>
        </w:rPr>
        <w:t>П</w:t>
      </w:r>
      <w:r w:rsidRPr="00214975">
        <w:rPr>
          <w:rFonts w:ascii="Times New Roman" w:hAnsi="Times New Roman" w:cs="Times New Roman"/>
          <w:sz w:val="28"/>
          <w:szCs w:val="28"/>
        </w:rPr>
        <w:t>оложения о порядке установки и эксплуатации рекламных конструкций и средств размещения информации на</w:t>
      </w:r>
      <w:r w:rsidRPr="00521E9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C364F0">
        <w:rPr>
          <w:rFonts w:ascii="Times New Roman" w:hAnsi="Times New Roman" w:cs="Times New Roman"/>
          <w:sz w:val="28"/>
          <w:szCs w:val="28"/>
        </w:rPr>
        <w:t xml:space="preserve">территории муниципального </w:t>
      </w:r>
      <w:r w:rsidR="00A9482D">
        <w:rPr>
          <w:rFonts w:ascii="Times New Roman" w:hAnsi="Times New Roman" w:cs="Times New Roman"/>
          <w:sz w:val="28"/>
          <w:szCs w:val="28"/>
        </w:rPr>
        <w:t xml:space="preserve">  </w:t>
      </w:r>
      <w:r w:rsidRPr="00C364F0">
        <w:rPr>
          <w:rFonts w:ascii="Times New Roman" w:hAnsi="Times New Roman" w:cs="Times New Roman"/>
          <w:sz w:val="28"/>
          <w:szCs w:val="28"/>
        </w:rPr>
        <w:t xml:space="preserve">образования </w:t>
      </w:r>
      <w:r w:rsidR="00A9482D">
        <w:rPr>
          <w:rFonts w:ascii="Times New Roman" w:hAnsi="Times New Roman" w:cs="Times New Roman"/>
          <w:sz w:val="28"/>
          <w:szCs w:val="28"/>
        </w:rPr>
        <w:t xml:space="preserve">  </w:t>
      </w:r>
      <w:r w:rsidRPr="00C364F0">
        <w:rPr>
          <w:rFonts w:ascii="Times New Roman" w:hAnsi="Times New Roman" w:cs="Times New Roman"/>
          <w:sz w:val="28"/>
          <w:szCs w:val="28"/>
        </w:rPr>
        <w:t>городской</w:t>
      </w:r>
      <w:r w:rsidR="00BE004A">
        <w:rPr>
          <w:rFonts w:ascii="Times New Roman" w:hAnsi="Times New Roman" w:cs="Times New Roman"/>
          <w:sz w:val="28"/>
          <w:szCs w:val="28"/>
        </w:rPr>
        <w:t xml:space="preserve">   </w:t>
      </w:r>
      <w:r w:rsidRPr="00C364F0">
        <w:rPr>
          <w:rFonts w:ascii="Times New Roman" w:hAnsi="Times New Roman" w:cs="Times New Roman"/>
          <w:sz w:val="28"/>
          <w:szCs w:val="28"/>
        </w:rPr>
        <w:t xml:space="preserve"> округ</w:t>
      </w:r>
      <w:r w:rsidR="00BE004A">
        <w:rPr>
          <w:rFonts w:ascii="Times New Roman" w:hAnsi="Times New Roman" w:cs="Times New Roman"/>
          <w:sz w:val="28"/>
          <w:szCs w:val="28"/>
        </w:rPr>
        <w:t xml:space="preserve">    </w:t>
      </w:r>
      <w:r w:rsidRPr="00C364F0">
        <w:rPr>
          <w:rFonts w:ascii="Times New Roman" w:hAnsi="Times New Roman" w:cs="Times New Roman"/>
          <w:sz w:val="28"/>
          <w:szCs w:val="28"/>
        </w:rPr>
        <w:t xml:space="preserve"> Фрязино </w:t>
      </w:r>
      <w:r w:rsidR="00BE004A">
        <w:rPr>
          <w:rFonts w:ascii="Times New Roman" w:hAnsi="Times New Roman" w:cs="Times New Roman"/>
          <w:sz w:val="28"/>
          <w:szCs w:val="28"/>
        </w:rPr>
        <w:t xml:space="preserve">    </w:t>
      </w:r>
      <w:r w:rsidR="00CC42C5">
        <w:rPr>
          <w:rFonts w:ascii="Times New Roman" w:hAnsi="Times New Roman" w:cs="Times New Roman"/>
          <w:sz w:val="28"/>
          <w:szCs w:val="28"/>
        </w:rPr>
        <w:t>Московской области</w:t>
      </w:r>
      <w:r w:rsidR="00FE7FCB">
        <w:rPr>
          <w:rFonts w:ascii="Times New Roman" w:hAnsi="Times New Roman" w:cs="Times New Roman"/>
          <w:sz w:val="28"/>
          <w:szCs w:val="28"/>
        </w:rPr>
        <w:t>»</w:t>
      </w:r>
      <w:r w:rsidRPr="004830E1">
        <w:rPr>
          <w:rFonts w:ascii="Times New Roman" w:hAnsi="Times New Roman" w:cs="Times New Roman"/>
          <w:spacing w:val="-5"/>
          <w:sz w:val="28"/>
          <w:szCs w:val="28"/>
          <w:lang w:eastAsia="ar-SA"/>
        </w:rPr>
        <w:t xml:space="preserve">, </w:t>
      </w:r>
      <w:r w:rsidR="00BE004A">
        <w:rPr>
          <w:rFonts w:ascii="Times New Roman" w:hAnsi="Times New Roman" w:cs="Times New Roman"/>
          <w:spacing w:val="-5"/>
          <w:sz w:val="28"/>
          <w:szCs w:val="28"/>
          <w:lang w:eastAsia="ar-SA"/>
        </w:rPr>
        <w:t xml:space="preserve">  </w:t>
      </w:r>
      <w:r w:rsidR="00CC42C5">
        <w:rPr>
          <w:rFonts w:ascii="Times New Roman" w:hAnsi="Times New Roman" w:cs="Times New Roman"/>
          <w:sz w:val="28"/>
          <w:szCs w:val="28"/>
        </w:rPr>
        <w:t>п</w:t>
      </w:r>
      <w:r w:rsidR="00CD6A9F" w:rsidRPr="00457A11">
        <w:rPr>
          <w:rFonts w:ascii="Times New Roman" w:hAnsi="Times New Roman" w:cs="Times New Roman"/>
          <w:sz w:val="28"/>
          <w:szCs w:val="28"/>
        </w:rPr>
        <w:t>остановление</w:t>
      </w:r>
      <w:r w:rsidR="00CD6A9F">
        <w:rPr>
          <w:rFonts w:ascii="Times New Roman" w:hAnsi="Times New Roman" w:cs="Times New Roman"/>
          <w:sz w:val="28"/>
          <w:szCs w:val="28"/>
        </w:rPr>
        <w:t>м</w:t>
      </w:r>
      <w:r w:rsidR="00E01131">
        <w:rPr>
          <w:rFonts w:ascii="Times New Roman" w:hAnsi="Times New Roman" w:cs="Times New Roman"/>
          <w:sz w:val="28"/>
          <w:szCs w:val="28"/>
        </w:rPr>
        <w:t xml:space="preserve"> </w:t>
      </w:r>
      <w:r w:rsidR="00CD6A9F">
        <w:rPr>
          <w:rFonts w:ascii="Times New Roman" w:hAnsi="Times New Roman" w:cs="Times New Roman"/>
          <w:sz w:val="28"/>
          <w:szCs w:val="28"/>
        </w:rPr>
        <w:t xml:space="preserve">Администрации </w:t>
      </w:r>
      <w:r w:rsidR="00E01131">
        <w:rPr>
          <w:rFonts w:ascii="Times New Roman" w:hAnsi="Times New Roman" w:cs="Times New Roman"/>
          <w:sz w:val="28"/>
          <w:szCs w:val="28"/>
        </w:rPr>
        <w:t xml:space="preserve"> </w:t>
      </w:r>
      <w:r w:rsidR="00CD6A9F">
        <w:rPr>
          <w:rFonts w:ascii="Times New Roman" w:hAnsi="Times New Roman" w:cs="Times New Roman"/>
          <w:sz w:val="28"/>
          <w:szCs w:val="28"/>
        </w:rPr>
        <w:t>городского</w:t>
      </w:r>
      <w:r w:rsidR="00CD6A9F" w:rsidRPr="00457A11">
        <w:rPr>
          <w:rFonts w:ascii="Times New Roman" w:hAnsi="Times New Roman" w:cs="Times New Roman"/>
          <w:sz w:val="28"/>
          <w:szCs w:val="28"/>
        </w:rPr>
        <w:t xml:space="preserve"> округа</w:t>
      </w:r>
      <w:r w:rsidR="00E01131">
        <w:rPr>
          <w:rFonts w:ascii="Times New Roman" w:hAnsi="Times New Roman" w:cs="Times New Roman"/>
          <w:sz w:val="28"/>
          <w:szCs w:val="28"/>
        </w:rPr>
        <w:t xml:space="preserve"> </w:t>
      </w:r>
      <w:r w:rsidR="00CD6A9F" w:rsidRPr="00457A11">
        <w:rPr>
          <w:rFonts w:ascii="Times New Roman" w:hAnsi="Times New Roman" w:cs="Times New Roman"/>
          <w:sz w:val="28"/>
          <w:szCs w:val="28"/>
        </w:rPr>
        <w:t xml:space="preserve"> Фрязино </w:t>
      </w:r>
      <w:r w:rsidR="00E01131">
        <w:rPr>
          <w:rFonts w:ascii="Times New Roman" w:hAnsi="Times New Roman" w:cs="Times New Roman"/>
          <w:sz w:val="28"/>
          <w:szCs w:val="28"/>
        </w:rPr>
        <w:t xml:space="preserve"> </w:t>
      </w:r>
      <w:r w:rsidR="00CD6A9F" w:rsidRPr="00457A11">
        <w:rPr>
          <w:rFonts w:ascii="Times New Roman" w:hAnsi="Times New Roman" w:cs="Times New Roman"/>
          <w:sz w:val="28"/>
          <w:szCs w:val="28"/>
        </w:rPr>
        <w:t xml:space="preserve">от </w:t>
      </w:r>
      <w:r w:rsidR="00F74FD3">
        <w:rPr>
          <w:rFonts w:ascii="Times New Roman" w:hAnsi="Times New Roman" w:cs="Times New Roman"/>
          <w:sz w:val="28"/>
          <w:szCs w:val="28"/>
        </w:rPr>
        <w:t>04</w:t>
      </w:r>
      <w:r w:rsidR="00CD6A9F" w:rsidRPr="00457A11">
        <w:rPr>
          <w:rFonts w:ascii="Times New Roman" w:hAnsi="Times New Roman" w:cs="Times New Roman"/>
          <w:sz w:val="28"/>
          <w:szCs w:val="28"/>
        </w:rPr>
        <w:t>.</w:t>
      </w:r>
      <w:r w:rsidR="00F74FD3">
        <w:rPr>
          <w:rFonts w:ascii="Times New Roman" w:hAnsi="Times New Roman" w:cs="Times New Roman"/>
          <w:sz w:val="28"/>
          <w:szCs w:val="28"/>
        </w:rPr>
        <w:t>10</w:t>
      </w:r>
      <w:r w:rsidR="00CD6A9F" w:rsidRPr="00457A11">
        <w:rPr>
          <w:rFonts w:ascii="Times New Roman" w:hAnsi="Times New Roman" w:cs="Times New Roman"/>
          <w:sz w:val="28"/>
          <w:szCs w:val="28"/>
        </w:rPr>
        <w:t xml:space="preserve">.2024 № </w:t>
      </w:r>
      <w:r w:rsidR="00F74FD3">
        <w:rPr>
          <w:rFonts w:ascii="Times New Roman" w:hAnsi="Times New Roman" w:cs="Times New Roman"/>
          <w:sz w:val="28"/>
          <w:szCs w:val="28"/>
        </w:rPr>
        <w:t>990</w:t>
      </w:r>
      <w:r w:rsidR="00CD6A9F">
        <w:rPr>
          <w:rFonts w:ascii="Times New Roman" w:hAnsi="Times New Roman" w:cs="Times New Roman"/>
          <w:sz w:val="28"/>
          <w:szCs w:val="28"/>
        </w:rPr>
        <w:t xml:space="preserve"> </w:t>
      </w:r>
      <w:r w:rsidR="00C5119F">
        <w:rPr>
          <w:rFonts w:ascii="Times New Roman" w:hAnsi="Times New Roman" w:cs="Times New Roman"/>
          <w:sz w:val="28"/>
          <w:szCs w:val="28"/>
        </w:rPr>
        <w:t xml:space="preserve"> </w:t>
      </w:r>
      <w:r w:rsidR="00CD6A9F" w:rsidRPr="00CD6A9F">
        <w:rPr>
          <w:rFonts w:ascii="Times New Roman" w:hAnsi="Times New Roman" w:cs="Times New Roman"/>
          <w:sz w:val="28"/>
          <w:szCs w:val="28"/>
        </w:rPr>
        <w:t>«</w:t>
      </w:r>
      <w:hyperlink r:id="rId11" w:tooltip="Об утверждении схемы размещения рекламных конструкций на территории муниципального образования городской округ Фрязино Московской области" w:history="1">
        <w:r w:rsidR="00CD6A9F" w:rsidRPr="00CD6A9F">
          <w:rPr>
            <w:rStyle w:val="a9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Об утверждении </w:t>
        </w:r>
        <w:r w:rsidR="00C5119F">
          <w:rPr>
            <w:rStyle w:val="a9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 </w:t>
        </w:r>
        <w:r w:rsidR="00CD6A9F" w:rsidRPr="00CD6A9F">
          <w:rPr>
            <w:rStyle w:val="a9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схемы </w:t>
        </w:r>
        <w:r w:rsidR="00C5119F">
          <w:rPr>
            <w:rStyle w:val="a9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 </w:t>
        </w:r>
        <w:r w:rsidR="00CD6A9F" w:rsidRPr="00CD6A9F">
          <w:rPr>
            <w:rStyle w:val="a9"/>
            <w:rFonts w:ascii="Times New Roman" w:hAnsi="Times New Roman" w:cs="Times New Roman"/>
            <w:color w:val="auto"/>
            <w:sz w:val="28"/>
            <w:szCs w:val="28"/>
            <w:u w:val="none"/>
          </w:rPr>
          <w:t>размещения</w:t>
        </w:r>
        <w:r w:rsidR="00C5119F">
          <w:rPr>
            <w:rStyle w:val="a9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 </w:t>
        </w:r>
        <w:r w:rsidR="00CD6A9F" w:rsidRPr="00CD6A9F">
          <w:rPr>
            <w:rStyle w:val="a9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 рекламных</w:t>
        </w:r>
        <w:r w:rsidR="00C5119F">
          <w:rPr>
            <w:rStyle w:val="a9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 </w:t>
        </w:r>
        <w:r w:rsidR="00CD6A9F" w:rsidRPr="00CD6A9F">
          <w:rPr>
            <w:rStyle w:val="a9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 конструкций</w:t>
        </w:r>
        <w:r w:rsidR="00C5119F">
          <w:rPr>
            <w:rStyle w:val="a9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 </w:t>
        </w:r>
        <w:r w:rsidR="00CD6A9F" w:rsidRPr="00CD6A9F">
          <w:rPr>
            <w:rStyle w:val="a9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 на </w:t>
        </w:r>
        <w:r w:rsidR="00C5119F">
          <w:rPr>
            <w:rStyle w:val="a9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 </w:t>
        </w:r>
        <w:r w:rsidR="00CD6A9F" w:rsidRPr="00CD6A9F">
          <w:rPr>
            <w:rStyle w:val="a9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территории муниципального </w:t>
        </w:r>
        <w:r w:rsidR="0061080E">
          <w:rPr>
            <w:rStyle w:val="a9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 </w:t>
        </w:r>
        <w:r w:rsidR="00CD6A9F" w:rsidRPr="00CD6A9F">
          <w:rPr>
            <w:rStyle w:val="a9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образования </w:t>
        </w:r>
        <w:r w:rsidR="0061080E">
          <w:rPr>
            <w:rStyle w:val="a9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 </w:t>
        </w:r>
        <w:r w:rsidR="00CD6A9F" w:rsidRPr="00CD6A9F">
          <w:rPr>
            <w:rStyle w:val="a9"/>
            <w:rFonts w:ascii="Times New Roman" w:hAnsi="Times New Roman" w:cs="Times New Roman"/>
            <w:color w:val="auto"/>
            <w:sz w:val="28"/>
            <w:szCs w:val="28"/>
            <w:u w:val="none"/>
          </w:rPr>
          <w:t>городской</w:t>
        </w:r>
        <w:r w:rsidR="0061080E">
          <w:rPr>
            <w:rStyle w:val="a9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 </w:t>
        </w:r>
        <w:r w:rsidR="00CD6A9F" w:rsidRPr="00CD6A9F">
          <w:rPr>
            <w:rStyle w:val="a9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 округ </w:t>
        </w:r>
        <w:r w:rsidR="00D925C2">
          <w:rPr>
            <w:rStyle w:val="a9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 </w:t>
        </w:r>
        <w:r w:rsidR="00CD6A9F" w:rsidRPr="00CD6A9F">
          <w:rPr>
            <w:rStyle w:val="a9"/>
            <w:rFonts w:ascii="Times New Roman" w:hAnsi="Times New Roman" w:cs="Times New Roman"/>
            <w:color w:val="auto"/>
            <w:sz w:val="28"/>
            <w:szCs w:val="28"/>
            <w:u w:val="none"/>
          </w:rPr>
          <w:t>Фрязино Московской области</w:t>
        </w:r>
      </w:hyperlink>
      <w:r w:rsidR="00CD6A9F" w:rsidRPr="00CD6A9F">
        <w:rPr>
          <w:rFonts w:ascii="Times New Roman" w:hAnsi="Times New Roman" w:cs="Times New Roman"/>
          <w:sz w:val="28"/>
          <w:szCs w:val="28"/>
        </w:rPr>
        <w:t xml:space="preserve">», </w:t>
      </w:r>
      <w:r w:rsidR="00C5119F">
        <w:rPr>
          <w:rFonts w:ascii="Times New Roman" w:hAnsi="Times New Roman" w:cs="Times New Roman"/>
          <w:sz w:val="28"/>
          <w:szCs w:val="28"/>
        </w:rPr>
        <w:t xml:space="preserve"> </w:t>
      </w:r>
      <w:r w:rsidR="004A19E0" w:rsidRPr="00CD6A9F">
        <w:rPr>
          <w:rFonts w:ascii="Times New Roman" w:hAnsi="Times New Roman" w:cs="Times New Roman"/>
          <w:sz w:val="28"/>
          <w:szCs w:val="28"/>
        </w:rPr>
        <w:t>руководствуясь</w:t>
      </w:r>
      <w:r w:rsidR="00EC16BC" w:rsidRPr="00CD6A9F">
        <w:rPr>
          <w:rFonts w:ascii="Times New Roman" w:hAnsi="Times New Roman" w:cs="Times New Roman"/>
          <w:sz w:val="28"/>
          <w:szCs w:val="28"/>
        </w:rPr>
        <w:t xml:space="preserve"> </w:t>
      </w:r>
      <w:r w:rsidR="0061080E">
        <w:rPr>
          <w:rFonts w:ascii="Times New Roman" w:hAnsi="Times New Roman" w:cs="Times New Roman"/>
          <w:sz w:val="28"/>
          <w:szCs w:val="28"/>
        </w:rPr>
        <w:t xml:space="preserve"> </w:t>
      </w:r>
      <w:r w:rsidR="00EC16BC" w:rsidRPr="00CD6A9F">
        <w:rPr>
          <w:rFonts w:ascii="Times New Roman" w:hAnsi="Times New Roman" w:cs="Times New Roman"/>
          <w:sz w:val="28"/>
          <w:szCs w:val="28"/>
        </w:rPr>
        <w:t xml:space="preserve">Уставом </w:t>
      </w:r>
      <w:r w:rsidR="0061080E">
        <w:rPr>
          <w:rFonts w:ascii="Times New Roman" w:hAnsi="Times New Roman" w:cs="Times New Roman"/>
          <w:sz w:val="28"/>
          <w:szCs w:val="28"/>
        </w:rPr>
        <w:t xml:space="preserve"> </w:t>
      </w:r>
      <w:r w:rsidR="00EC16BC" w:rsidRPr="00CD6A9F">
        <w:rPr>
          <w:rFonts w:ascii="Times New Roman" w:hAnsi="Times New Roman" w:cs="Times New Roman"/>
          <w:sz w:val="28"/>
          <w:szCs w:val="28"/>
        </w:rPr>
        <w:t xml:space="preserve">городского </w:t>
      </w:r>
      <w:r w:rsidR="0061080E">
        <w:rPr>
          <w:rFonts w:ascii="Times New Roman" w:hAnsi="Times New Roman" w:cs="Times New Roman"/>
          <w:sz w:val="28"/>
          <w:szCs w:val="28"/>
        </w:rPr>
        <w:t xml:space="preserve"> </w:t>
      </w:r>
      <w:r w:rsidR="00EC16BC" w:rsidRPr="00CD6A9F">
        <w:rPr>
          <w:rFonts w:ascii="Times New Roman" w:hAnsi="Times New Roman" w:cs="Times New Roman"/>
          <w:sz w:val="28"/>
          <w:szCs w:val="28"/>
        </w:rPr>
        <w:t xml:space="preserve">округа </w:t>
      </w:r>
      <w:r w:rsidR="0061080E">
        <w:rPr>
          <w:rFonts w:ascii="Times New Roman" w:hAnsi="Times New Roman" w:cs="Times New Roman"/>
          <w:sz w:val="28"/>
          <w:szCs w:val="28"/>
        </w:rPr>
        <w:t xml:space="preserve"> </w:t>
      </w:r>
      <w:r w:rsidR="00EC16BC" w:rsidRPr="00CD6A9F">
        <w:rPr>
          <w:rFonts w:ascii="Times New Roman" w:hAnsi="Times New Roman" w:cs="Times New Roman"/>
          <w:sz w:val="28"/>
          <w:szCs w:val="28"/>
        </w:rPr>
        <w:t>Фрязи</w:t>
      </w:r>
      <w:r w:rsidR="004A19E0" w:rsidRPr="00CD6A9F">
        <w:rPr>
          <w:rFonts w:ascii="Times New Roman" w:hAnsi="Times New Roman" w:cs="Times New Roman"/>
          <w:sz w:val="28"/>
          <w:szCs w:val="28"/>
        </w:rPr>
        <w:t>но</w:t>
      </w:r>
      <w:r w:rsidR="0061080E">
        <w:rPr>
          <w:rFonts w:ascii="Times New Roman" w:hAnsi="Times New Roman" w:cs="Times New Roman"/>
          <w:sz w:val="28"/>
          <w:szCs w:val="28"/>
        </w:rPr>
        <w:t xml:space="preserve"> </w:t>
      </w:r>
      <w:r w:rsidR="004A19E0" w:rsidRPr="00CD6A9F">
        <w:rPr>
          <w:rFonts w:ascii="Times New Roman" w:hAnsi="Times New Roman" w:cs="Times New Roman"/>
          <w:sz w:val="28"/>
          <w:szCs w:val="28"/>
        </w:rPr>
        <w:t xml:space="preserve"> </w:t>
      </w:r>
      <w:r w:rsidR="00EC16BC" w:rsidRPr="00CD6A9F">
        <w:rPr>
          <w:rFonts w:ascii="Times New Roman" w:hAnsi="Times New Roman" w:cs="Times New Roman"/>
          <w:sz w:val="28"/>
          <w:szCs w:val="28"/>
        </w:rPr>
        <w:t>Московской</w:t>
      </w:r>
      <w:r w:rsidR="0061080E">
        <w:rPr>
          <w:rFonts w:ascii="Times New Roman" w:hAnsi="Times New Roman" w:cs="Times New Roman"/>
          <w:sz w:val="28"/>
          <w:szCs w:val="28"/>
        </w:rPr>
        <w:t xml:space="preserve"> </w:t>
      </w:r>
      <w:r w:rsidR="00EC16BC" w:rsidRPr="00CD6A9F">
        <w:rPr>
          <w:rFonts w:ascii="Times New Roman" w:hAnsi="Times New Roman" w:cs="Times New Roman"/>
          <w:sz w:val="28"/>
          <w:szCs w:val="28"/>
        </w:rPr>
        <w:t xml:space="preserve"> области, </w:t>
      </w:r>
    </w:p>
    <w:p w:rsidR="00A9482D" w:rsidRPr="004F14E6" w:rsidRDefault="00A9482D" w:rsidP="00F70547">
      <w:pPr>
        <w:tabs>
          <w:tab w:val="left" w:pos="567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C16BC" w:rsidRDefault="00EC16BC" w:rsidP="00863E4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eastAsia="ar-SA"/>
        </w:rPr>
      </w:pPr>
      <w:r w:rsidRPr="00863E44">
        <w:rPr>
          <w:rFonts w:ascii="Times New Roman" w:hAnsi="Times New Roman" w:cs="Times New Roman"/>
          <w:b/>
          <w:bCs/>
          <w:sz w:val="28"/>
          <w:szCs w:val="28"/>
          <w:lang w:eastAsia="ar-SA"/>
        </w:rPr>
        <w:t>п о с т а н о в л я ю:</w:t>
      </w:r>
    </w:p>
    <w:p w:rsidR="00A16903" w:rsidRPr="00863E44" w:rsidRDefault="00D25828" w:rsidP="0063169E">
      <w:pPr>
        <w:tabs>
          <w:tab w:val="left" w:pos="1020"/>
        </w:tabs>
        <w:suppressAutoHyphens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bCs/>
          <w:sz w:val="28"/>
          <w:szCs w:val="28"/>
          <w:lang w:eastAsia="ar-SA"/>
        </w:rPr>
        <w:tab/>
      </w:r>
    </w:p>
    <w:p w:rsidR="00993F08" w:rsidRDefault="00C337C2" w:rsidP="00376F47">
      <w:pPr>
        <w:widowControl w:val="0"/>
        <w:numPr>
          <w:ilvl w:val="0"/>
          <w:numId w:val="5"/>
        </w:numPr>
        <w:tabs>
          <w:tab w:val="left" w:pos="567"/>
          <w:tab w:val="left" w:pos="1134"/>
          <w:tab w:val="left" w:pos="1276"/>
        </w:tabs>
        <w:suppressAutoHyphens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 xml:space="preserve">Утвердить Положение об организации и проведении открытого  </w:t>
      </w:r>
      <w:r w:rsidR="00DF0ACA" w:rsidRPr="00DF0ACA">
        <w:rPr>
          <w:rFonts w:ascii="Times New Roman" w:hAnsi="Times New Roman" w:cs="Times New Roman"/>
          <w:sz w:val="28"/>
          <w:szCs w:val="28"/>
          <w:lang w:eastAsia="ar-SA"/>
        </w:rPr>
        <w:t xml:space="preserve">аукциона  </w:t>
      </w:r>
      <w:r w:rsidR="00C63EC5">
        <w:rPr>
          <w:rFonts w:ascii="Times New Roman" w:hAnsi="Times New Roman" w:cs="Times New Roman"/>
          <w:sz w:val="28"/>
          <w:szCs w:val="28"/>
          <w:lang w:eastAsia="ar-SA"/>
        </w:rPr>
        <w:t>в</w:t>
      </w:r>
      <w:r w:rsidR="00376F47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C63EC5">
        <w:rPr>
          <w:rFonts w:ascii="Times New Roman" w:hAnsi="Times New Roman" w:cs="Times New Roman"/>
          <w:sz w:val="28"/>
          <w:szCs w:val="28"/>
          <w:lang w:eastAsia="ar-SA"/>
        </w:rPr>
        <w:t>электронной форме</w:t>
      </w:r>
      <w:r w:rsidR="00376F47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4F5AE1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DF0ACA" w:rsidRPr="00C337C2">
        <w:rPr>
          <w:rFonts w:ascii="Times New Roman" w:hAnsi="Times New Roman" w:cs="Times New Roman"/>
          <w:sz w:val="28"/>
          <w:szCs w:val="28"/>
          <w:lang w:eastAsia="ar-SA"/>
        </w:rPr>
        <w:t>н</w:t>
      </w:r>
      <w:r w:rsidR="00C63EC5">
        <w:rPr>
          <w:rFonts w:ascii="Times New Roman" w:hAnsi="Times New Roman" w:cs="Times New Roman"/>
          <w:sz w:val="28"/>
          <w:szCs w:val="28"/>
          <w:lang w:eastAsia="ar-SA"/>
        </w:rPr>
        <w:t xml:space="preserve">а  </w:t>
      </w:r>
      <w:r w:rsidR="000E007B">
        <w:rPr>
          <w:rFonts w:ascii="Times New Roman" w:hAnsi="Times New Roman" w:cs="Times New Roman"/>
          <w:sz w:val="28"/>
          <w:szCs w:val="28"/>
          <w:lang w:eastAsia="ar-SA"/>
        </w:rPr>
        <w:t xml:space="preserve">право заключения договоров на 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установку  и  эксплуатацию рекламных конструкций  на </w:t>
      </w:r>
      <w:r w:rsidR="00DF0ACA" w:rsidRPr="00C337C2">
        <w:rPr>
          <w:rFonts w:ascii="Times New Roman" w:hAnsi="Times New Roman" w:cs="Times New Roman"/>
          <w:sz w:val="28"/>
          <w:szCs w:val="28"/>
          <w:lang w:eastAsia="ar-SA"/>
        </w:rPr>
        <w:t>земельном у</w:t>
      </w:r>
      <w:r w:rsidR="009230E6">
        <w:rPr>
          <w:rFonts w:ascii="Times New Roman" w:hAnsi="Times New Roman" w:cs="Times New Roman"/>
          <w:sz w:val="28"/>
          <w:szCs w:val="28"/>
          <w:lang w:eastAsia="ar-SA"/>
        </w:rPr>
        <w:t xml:space="preserve">частке,  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здании  или  ином </w:t>
      </w:r>
      <w:r w:rsidR="00DF0ACA" w:rsidRPr="00C337C2">
        <w:rPr>
          <w:rFonts w:ascii="Times New Roman" w:hAnsi="Times New Roman" w:cs="Times New Roman"/>
          <w:sz w:val="28"/>
          <w:szCs w:val="28"/>
          <w:lang w:eastAsia="ar-SA"/>
        </w:rPr>
        <w:t xml:space="preserve">недвижимом имуществе, находящемся в муниципальной собственности городского </w:t>
      </w:r>
      <w:r w:rsidR="00720F30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DF0ACA" w:rsidRPr="00C337C2">
        <w:rPr>
          <w:rFonts w:ascii="Times New Roman" w:hAnsi="Times New Roman" w:cs="Times New Roman"/>
          <w:sz w:val="28"/>
          <w:szCs w:val="28"/>
          <w:lang w:eastAsia="ar-SA"/>
        </w:rPr>
        <w:t xml:space="preserve">округа </w:t>
      </w:r>
      <w:r w:rsidR="00720F30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DF0ACA" w:rsidRPr="00C337C2">
        <w:rPr>
          <w:rFonts w:ascii="Times New Roman" w:hAnsi="Times New Roman" w:cs="Times New Roman"/>
          <w:sz w:val="28"/>
          <w:szCs w:val="28"/>
          <w:lang w:eastAsia="ar-SA"/>
        </w:rPr>
        <w:t>Фрязино Мос</w:t>
      </w:r>
      <w:r w:rsidR="00293629">
        <w:rPr>
          <w:rFonts w:ascii="Times New Roman" w:hAnsi="Times New Roman" w:cs="Times New Roman"/>
          <w:sz w:val="28"/>
          <w:szCs w:val="28"/>
          <w:lang w:eastAsia="ar-SA"/>
        </w:rPr>
        <w:t xml:space="preserve">ковской области, 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а </w:t>
      </w:r>
      <w:r w:rsidR="00720F30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DF0ACA" w:rsidRPr="00C337C2">
        <w:rPr>
          <w:rFonts w:ascii="Times New Roman" w:hAnsi="Times New Roman" w:cs="Times New Roman"/>
          <w:sz w:val="28"/>
          <w:szCs w:val="28"/>
          <w:lang w:eastAsia="ar-SA"/>
        </w:rPr>
        <w:t>также  земельном участке, государственная собственность на который не разграниче</w:t>
      </w:r>
      <w:r>
        <w:rPr>
          <w:rFonts w:ascii="Times New Roman" w:hAnsi="Times New Roman" w:cs="Times New Roman"/>
          <w:sz w:val="28"/>
          <w:szCs w:val="28"/>
          <w:lang w:eastAsia="ar-SA"/>
        </w:rPr>
        <w:t>на, находящ</w:t>
      </w:r>
      <w:r w:rsidR="009B634B">
        <w:rPr>
          <w:rFonts w:ascii="Times New Roman" w:hAnsi="Times New Roman" w:cs="Times New Roman"/>
          <w:sz w:val="28"/>
          <w:szCs w:val="28"/>
          <w:lang w:eastAsia="ar-SA"/>
        </w:rPr>
        <w:t>ихся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на территории  городского округа  </w:t>
      </w:r>
      <w:r w:rsidR="00376F47">
        <w:rPr>
          <w:rFonts w:ascii="Times New Roman" w:hAnsi="Times New Roman" w:cs="Times New Roman"/>
          <w:sz w:val="28"/>
          <w:szCs w:val="28"/>
          <w:lang w:eastAsia="ar-SA"/>
        </w:rPr>
        <w:t xml:space="preserve">Фрязино </w:t>
      </w:r>
      <w:r w:rsidR="00DF0ACA" w:rsidRPr="00C337C2">
        <w:rPr>
          <w:rFonts w:ascii="Times New Roman" w:hAnsi="Times New Roman" w:cs="Times New Roman"/>
          <w:sz w:val="28"/>
          <w:szCs w:val="28"/>
          <w:lang w:eastAsia="ar-SA"/>
        </w:rPr>
        <w:t>Московской области</w:t>
      </w:r>
      <w:r>
        <w:rPr>
          <w:rFonts w:ascii="Times New Roman" w:hAnsi="Times New Roman" w:cs="Times New Roman"/>
          <w:sz w:val="28"/>
          <w:szCs w:val="28"/>
          <w:lang w:eastAsia="ar-SA"/>
        </w:rPr>
        <w:t>.</w:t>
      </w:r>
    </w:p>
    <w:p w:rsidR="00DB2EEC" w:rsidRDefault="00D25828" w:rsidP="00993F08">
      <w:pPr>
        <w:widowControl w:val="0"/>
        <w:numPr>
          <w:ilvl w:val="0"/>
          <w:numId w:val="5"/>
        </w:numPr>
        <w:tabs>
          <w:tab w:val="left" w:pos="567"/>
          <w:tab w:val="left" w:pos="1134"/>
          <w:tab w:val="left" w:pos="1276"/>
        </w:tabs>
        <w:suppressAutoHyphens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993F08">
        <w:rPr>
          <w:rFonts w:ascii="Times New Roman" w:hAnsi="Times New Roman" w:cs="Times New Roman"/>
          <w:sz w:val="28"/>
          <w:szCs w:val="28"/>
          <w:lang w:eastAsia="ar-SA"/>
        </w:rPr>
        <w:t>Признать утратившим силу</w:t>
      </w:r>
      <w:r w:rsidR="00640528" w:rsidRPr="00993F08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3049AC">
        <w:rPr>
          <w:rFonts w:ascii="Times New Roman" w:hAnsi="Times New Roman" w:cs="Times New Roman"/>
          <w:sz w:val="28"/>
          <w:szCs w:val="28"/>
          <w:lang w:eastAsia="ar-SA"/>
        </w:rPr>
        <w:t>п</w:t>
      </w:r>
      <w:r w:rsidR="00AA4DE9">
        <w:rPr>
          <w:rFonts w:ascii="Times New Roman" w:hAnsi="Times New Roman" w:cs="Times New Roman"/>
          <w:sz w:val="28"/>
          <w:szCs w:val="28"/>
          <w:lang w:eastAsia="ar-SA"/>
        </w:rPr>
        <w:t>остановление А</w:t>
      </w:r>
      <w:r w:rsidR="008F312E">
        <w:rPr>
          <w:rFonts w:ascii="Times New Roman" w:hAnsi="Times New Roman" w:cs="Times New Roman"/>
          <w:sz w:val="28"/>
          <w:szCs w:val="28"/>
          <w:lang w:eastAsia="ar-SA"/>
        </w:rPr>
        <w:t xml:space="preserve">дминистрации </w:t>
      </w:r>
      <w:r w:rsidR="00815318">
        <w:rPr>
          <w:rFonts w:ascii="Times New Roman" w:hAnsi="Times New Roman" w:cs="Times New Roman"/>
          <w:sz w:val="28"/>
          <w:szCs w:val="28"/>
          <w:lang w:eastAsia="ar-SA"/>
        </w:rPr>
        <w:t xml:space="preserve">городского округа Фрязино от </w:t>
      </w:r>
      <w:r w:rsidR="009F5404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4620C4" w:rsidRPr="00993F08">
        <w:rPr>
          <w:rFonts w:ascii="Times New Roman" w:hAnsi="Times New Roman" w:cs="Times New Roman"/>
          <w:sz w:val="28"/>
          <w:szCs w:val="28"/>
        </w:rPr>
        <w:t>22</w:t>
      </w:r>
      <w:r w:rsidR="00A84A01" w:rsidRPr="00993F08">
        <w:rPr>
          <w:rFonts w:ascii="Times New Roman" w:hAnsi="Times New Roman" w:cs="Times New Roman"/>
          <w:sz w:val="28"/>
          <w:szCs w:val="28"/>
        </w:rPr>
        <w:t>.0</w:t>
      </w:r>
      <w:r w:rsidR="004620C4" w:rsidRPr="00993F08">
        <w:rPr>
          <w:rFonts w:ascii="Times New Roman" w:hAnsi="Times New Roman" w:cs="Times New Roman"/>
          <w:sz w:val="28"/>
          <w:szCs w:val="28"/>
        </w:rPr>
        <w:t>6</w:t>
      </w:r>
      <w:r w:rsidR="00A84A01" w:rsidRPr="00993F08">
        <w:rPr>
          <w:rFonts w:ascii="Times New Roman" w:hAnsi="Times New Roman" w:cs="Times New Roman"/>
          <w:sz w:val="28"/>
          <w:szCs w:val="28"/>
        </w:rPr>
        <w:t>.202</w:t>
      </w:r>
      <w:r w:rsidR="004620C4" w:rsidRPr="00993F08">
        <w:rPr>
          <w:rFonts w:ascii="Times New Roman" w:hAnsi="Times New Roman" w:cs="Times New Roman"/>
          <w:sz w:val="28"/>
          <w:szCs w:val="28"/>
        </w:rPr>
        <w:t>1</w:t>
      </w:r>
      <w:r w:rsidR="00606EB4" w:rsidRPr="00993F08">
        <w:rPr>
          <w:rFonts w:ascii="Times New Roman" w:hAnsi="Times New Roman" w:cs="Times New Roman"/>
          <w:sz w:val="28"/>
          <w:szCs w:val="28"/>
        </w:rPr>
        <w:t xml:space="preserve">  </w:t>
      </w:r>
      <w:r w:rsidR="00815318">
        <w:rPr>
          <w:rFonts w:ascii="Times New Roman" w:hAnsi="Times New Roman" w:cs="Times New Roman"/>
          <w:sz w:val="28"/>
          <w:szCs w:val="28"/>
        </w:rPr>
        <w:t xml:space="preserve">№ </w:t>
      </w:r>
      <w:r w:rsidR="004620C4" w:rsidRPr="00993F08">
        <w:rPr>
          <w:rFonts w:ascii="Times New Roman" w:hAnsi="Times New Roman" w:cs="Times New Roman"/>
          <w:sz w:val="28"/>
          <w:szCs w:val="28"/>
        </w:rPr>
        <w:t>256</w:t>
      </w:r>
      <w:r w:rsidR="00A84A01" w:rsidRPr="00993F08">
        <w:rPr>
          <w:rFonts w:ascii="Times New Roman" w:hAnsi="Times New Roman" w:cs="Times New Roman"/>
          <w:sz w:val="28"/>
          <w:szCs w:val="28"/>
        </w:rPr>
        <w:t xml:space="preserve"> «</w:t>
      </w:r>
      <w:r w:rsidR="00A84A01" w:rsidRPr="00993F08">
        <w:rPr>
          <w:rFonts w:ascii="Times New Roman" w:hAnsi="Times New Roman" w:cs="Times New Roman"/>
          <w:sz w:val="28"/>
          <w:szCs w:val="28"/>
          <w:lang w:eastAsia="ar-SA"/>
        </w:rPr>
        <w:t xml:space="preserve">Об утверждении Положения </w:t>
      </w:r>
      <w:r w:rsidR="00A84A01" w:rsidRPr="00993F08">
        <w:rPr>
          <w:rFonts w:ascii="Times New Roman" w:hAnsi="Times New Roman" w:cs="Times New Roman"/>
          <w:sz w:val="28"/>
          <w:szCs w:val="28"/>
        </w:rPr>
        <w:t>об организации и проведении открытого аукциона в электронной форме на право заключения договоров на установку и эксплуатацию рекламных конструкций на земельном участке, здании или ином недвижимом имуществе, находящемся в муниципальной собственности городского округа Фрязино Московской области, а также земельном участке, государственная собственность на который не разграничена, находящемся на территории городского округа Фрязино Московской области».</w:t>
      </w:r>
    </w:p>
    <w:p w:rsidR="00DB2EEC" w:rsidRDefault="00FB3E79" w:rsidP="00993F08">
      <w:pPr>
        <w:widowControl w:val="0"/>
        <w:numPr>
          <w:ilvl w:val="0"/>
          <w:numId w:val="5"/>
        </w:numPr>
        <w:tabs>
          <w:tab w:val="left" w:pos="567"/>
          <w:tab w:val="left" w:pos="1134"/>
          <w:tab w:val="left" w:pos="1276"/>
        </w:tabs>
        <w:suppressAutoHyphens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DB2EEC">
        <w:rPr>
          <w:rFonts w:ascii="Times New Roman" w:hAnsi="Times New Roman" w:cs="Times New Roman"/>
          <w:sz w:val="28"/>
          <w:szCs w:val="28"/>
          <w:lang w:eastAsia="ar-SA"/>
        </w:rPr>
        <w:t xml:space="preserve">Опубликовать настоящее постановление на официальном сайте городского округа Фрязино </w:t>
      </w:r>
      <w:r w:rsidR="00D96FBA">
        <w:rPr>
          <w:rFonts w:ascii="Times New Roman" w:hAnsi="Times New Roman" w:cs="Times New Roman"/>
          <w:sz w:val="28"/>
          <w:szCs w:val="28"/>
          <w:lang w:eastAsia="ar-SA"/>
        </w:rPr>
        <w:t>Московской области в информационно-телекоммуникационной сети</w:t>
      </w:r>
      <w:r w:rsidRPr="00DB2EEC">
        <w:rPr>
          <w:rFonts w:ascii="Times New Roman" w:hAnsi="Times New Roman" w:cs="Times New Roman"/>
          <w:sz w:val="28"/>
          <w:szCs w:val="28"/>
          <w:lang w:eastAsia="ar-SA"/>
        </w:rPr>
        <w:t xml:space="preserve"> Интернет.</w:t>
      </w:r>
    </w:p>
    <w:p w:rsidR="00EC16BC" w:rsidRPr="00DB2EEC" w:rsidRDefault="006430D5" w:rsidP="00993F08">
      <w:pPr>
        <w:widowControl w:val="0"/>
        <w:numPr>
          <w:ilvl w:val="0"/>
          <w:numId w:val="5"/>
        </w:numPr>
        <w:tabs>
          <w:tab w:val="left" w:pos="567"/>
          <w:tab w:val="left" w:pos="1134"/>
          <w:tab w:val="left" w:pos="1276"/>
        </w:tabs>
        <w:suppressAutoHyphens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DB2EEC">
        <w:rPr>
          <w:rFonts w:ascii="Times New Roman" w:hAnsi="Times New Roman" w:cs="Times New Roman"/>
          <w:sz w:val="28"/>
          <w:szCs w:val="28"/>
          <w:lang w:eastAsia="ar-SA"/>
        </w:rPr>
        <w:t>Контроль за ис</w:t>
      </w:r>
      <w:r w:rsidR="00EC16BC" w:rsidRPr="00DB2EEC">
        <w:rPr>
          <w:rFonts w:ascii="Times New Roman" w:hAnsi="Times New Roman" w:cs="Times New Roman"/>
          <w:sz w:val="28"/>
          <w:szCs w:val="28"/>
          <w:lang w:eastAsia="ar-SA"/>
        </w:rPr>
        <w:t xml:space="preserve">полнением настоящего постановления возложить на заместителя главы </w:t>
      </w:r>
      <w:r w:rsidR="0002082B">
        <w:rPr>
          <w:rFonts w:ascii="Times New Roman" w:hAnsi="Times New Roman" w:cs="Times New Roman"/>
          <w:sz w:val="28"/>
          <w:szCs w:val="28"/>
          <w:lang w:eastAsia="ar-SA"/>
        </w:rPr>
        <w:t xml:space="preserve">городского округа Фрязино </w:t>
      </w:r>
      <w:r w:rsidRPr="00DB2EEC">
        <w:rPr>
          <w:rFonts w:ascii="Times New Roman" w:hAnsi="Times New Roman" w:cs="Times New Roman"/>
          <w:sz w:val="28"/>
          <w:szCs w:val="28"/>
          <w:lang w:eastAsia="ar-SA"/>
        </w:rPr>
        <w:t>Князеву</w:t>
      </w:r>
      <w:r w:rsidR="008D77C2">
        <w:rPr>
          <w:rFonts w:ascii="Times New Roman" w:hAnsi="Times New Roman" w:cs="Times New Roman"/>
          <w:sz w:val="28"/>
          <w:szCs w:val="28"/>
          <w:lang w:eastAsia="ar-SA"/>
        </w:rPr>
        <w:t xml:space="preserve"> Н.В</w:t>
      </w:r>
      <w:r w:rsidR="00863E44" w:rsidRPr="00DB2EEC">
        <w:rPr>
          <w:rFonts w:ascii="Times New Roman" w:hAnsi="Times New Roman" w:cs="Times New Roman"/>
          <w:sz w:val="28"/>
          <w:szCs w:val="28"/>
          <w:lang w:eastAsia="ar-SA"/>
        </w:rPr>
        <w:t>.</w:t>
      </w:r>
    </w:p>
    <w:p w:rsidR="00EC16BC" w:rsidRDefault="00EC16BC" w:rsidP="00FB3E79">
      <w:pPr>
        <w:widowControl w:val="0"/>
        <w:tabs>
          <w:tab w:val="left" w:pos="0"/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</w:p>
    <w:p w:rsidR="006D49EA" w:rsidRPr="00863E44" w:rsidRDefault="006D49EA" w:rsidP="00FB3E79">
      <w:pPr>
        <w:widowControl w:val="0"/>
        <w:tabs>
          <w:tab w:val="left" w:pos="0"/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</w:p>
    <w:p w:rsidR="00EC16BC" w:rsidRPr="00863E44" w:rsidRDefault="00EC16BC" w:rsidP="00863E44">
      <w:pPr>
        <w:tabs>
          <w:tab w:val="left" w:pos="1418"/>
          <w:tab w:val="left" w:pos="3544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863E44">
        <w:rPr>
          <w:rFonts w:ascii="Times New Roman" w:hAnsi="Times New Roman" w:cs="Times New Roman"/>
          <w:sz w:val="28"/>
          <w:szCs w:val="28"/>
          <w:lang w:eastAsia="ar-SA"/>
        </w:rPr>
        <w:t>Глав</w:t>
      </w:r>
      <w:r w:rsidR="00863E44" w:rsidRPr="00863E44">
        <w:rPr>
          <w:rFonts w:ascii="Times New Roman" w:hAnsi="Times New Roman" w:cs="Times New Roman"/>
          <w:sz w:val="28"/>
          <w:szCs w:val="28"/>
          <w:lang w:eastAsia="ar-SA"/>
        </w:rPr>
        <w:t>а</w:t>
      </w:r>
      <w:r w:rsidRPr="00863E44">
        <w:rPr>
          <w:rFonts w:ascii="Times New Roman" w:hAnsi="Times New Roman" w:cs="Times New Roman"/>
          <w:sz w:val="28"/>
          <w:szCs w:val="28"/>
          <w:lang w:eastAsia="ar-SA"/>
        </w:rPr>
        <w:t xml:space="preserve"> городского округа</w:t>
      </w:r>
      <w:r w:rsidR="005856D4">
        <w:rPr>
          <w:rFonts w:ascii="Times New Roman" w:hAnsi="Times New Roman" w:cs="Times New Roman"/>
          <w:sz w:val="28"/>
          <w:szCs w:val="28"/>
          <w:lang w:eastAsia="ar-SA"/>
        </w:rPr>
        <w:t xml:space="preserve"> Фрязино</w:t>
      </w:r>
      <w:r w:rsidR="00863E44" w:rsidRPr="00863E44">
        <w:rPr>
          <w:rFonts w:ascii="Times New Roman" w:hAnsi="Times New Roman" w:cs="Times New Roman"/>
          <w:sz w:val="28"/>
          <w:szCs w:val="28"/>
          <w:lang w:eastAsia="ar-SA"/>
        </w:rPr>
        <w:t xml:space="preserve">              </w:t>
      </w:r>
      <w:r w:rsidRPr="00863E44">
        <w:rPr>
          <w:rFonts w:ascii="Times New Roman" w:hAnsi="Times New Roman" w:cs="Times New Roman"/>
          <w:sz w:val="28"/>
          <w:szCs w:val="28"/>
          <w:lang w:eastAsia="ar-SA"/>
        </w:rPr>
        <w:t xml:space="preserve">                 </w:t>
      </w:r>
      <w:r w:rsidR="005856D4">
        <w:rPr>
          <w:rFonts w:ascii="Times New Roman" w:hAnsi="Times New Roman" w:cs="Times New Roman"/>
          <w:sz w:val="28"/>
          <w:szCs w:val="28"/>
          <w:lang w:eastAsia="ar-SA"/>
        </w:rPr>
        <w:t xml:space="preserve">              </w:t>
      </w:r>
      <w:r w:rsidR="009910E4" w:rsidRPr="00863E44">
        <w:rPr>
          <w:rFonts w:ascii="Times New Roman" w:hAnsi="Times New Roman" w:cs="Times New Roman"/>
          <w:sz w:val="28"/>
          <w:szCs w:val="28"/>
          <w:lang w:eastAsia="ar-SA"/>
        </w:rPr>
        <w:t xml:space="preserve">    </w:t>
      </w:r>
      <w:r w:rsidR="005856D4">
        <w:rPr>
          <w:rFonts w:ascii="Times New Roman" w:hAnsi="Times New Roman" w:cs="Times New Roman"/>
          <w:sz w:val="28"/>
          <w:szCs w:val="28"/>
          <w:lang w:eastAsia="ar-SA"/>
        </w:rPr>
        <w:t xml:space="preserve">     Д.Р. Воробьев</w:t>
      </w:r>
    </w:p>
    <w:p w:rsidR="00863E44" w:rsidRDefault="00863E44" w:rsidP="00863E44">
      <w:pPr>
        <w:tabs>
          <w:tab w:val="left" w:pos="1418"/>
          <w:tab w:val="left" w:pos="3544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</w:p>
    <w:p w:rsidR="00CD14A2" w:rsidRDefault="00CD14A2" w:rsidP="00841FF4">
      <w:pPr>
        <w:tabs>
          <w:tab w:val="left" w:pos="1418"/>
          <w:tab w:val="left" w:pos="3544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</w:p>
    <w:p w:rsidR="00AA799C" w:rsidRDefault="00AA799C" w:rsidP="00841FF4">
      <w:pPr>
        <w:tabs>
          <w:tab w:val="left" w:pos="1418"/>
          <w:tab w:val="left" w:pos="3544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</w:p>
    <w:p w:rsidR="004453F9" w:rsidRDefault="004453F9" w:rsidP="00841FF4">
      <w:pPr>
        <w:tabs>
          <w:tab w:val="left" w:pos="1418"/>
          <w:tab w:val="left" w:pos="3544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</w:p>
    <w:p w:rsidR="0021260F" w:rsidRDefault="0021260F" w:rsidP="00841FF4">
      <w:pPr>
        <w:tabs>
          <w:tab w:val="left" w:pos="1418"/>
          <w:tab w:val="left" w:pos="3544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</w:p>
    <w:p w:rsidR="00CD14A2" w:rsidRDefault="00CD14A2" w:rsidP="00841FF4">
      <w:pPr>
        <w:tabs>
          <w:tab w:val="left" w:pos="1418"/>
          <w:tab w:val="left" w:pos="3544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</w:p>
    <w:p w:rsidR="008D77C2" w:rsidRDefault="008D77C2" w:rsidP="00841FF4">
      <w:pPr>
        <w:tabs>
          <w:tab w:val="left" w:pos="1418"/>
          <w:tab w:val="left" w:pos="3544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</w:p>
    <w:p w:rsidR="00576CE5" w:rsidRDefault="00576CE5" w:rsidP="00841FF4">
      <w:pPr>
        <w:tabs>
          <w:tab w:val="left" w:pos="1418"/>
          <w:tab w:val="left" w:pos="3544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</w:p>
    <w:sectPr w:rsidR="00576CE5" w:rsidSect="00863E44">
      <w:headerReference w:type="default" r:id="rId12"/>
      <w:pgSz w:w="11906" w:h="16838"/>
      <w:pgMar w:top="1135" w:right="566" w:bottom="1135" w:left="1701" w:header="720" w:footer="720" w:gutter="0"/>
      <w:pgNumType w:start="1"/>
      <w:cols w:space="720"/>
      <w:titlePg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D4B2D" w:rsidRDefault="000D4B2D">
      <w:pPr>
        <w:spacing w:after="0" w:line="240" w:lineRule="auto"/>
      </w:pPr>
      <w:r>
        <w:separator/>
      </w:r>
    </w:p>
  </w:endnote>
  <w:endnote w:type="continuationSeparator" w:id="0">
    <w:p w:rsidR="000D4B2D" w:rsidRDefault="000D4B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onsultant">
    <w:panose1 w:val="00000000000000000000"/>
    <w:charset w:val="CC"/>
    <w:family w:val="modern"/>
    <w:notTrueType/>
    <w:pitch w:val="variable"/>
    <w:sig w:usb0="00000201" w:usb1="00000000" w:usb2="00000000" w:usb3="00000000" w:csb0="00000004" w:csb1="00000000"/>
  </w:font>
  <w:font w:name="a_AlbionicB&amp;W">
    <w:charset w:val="CC"/>
    <w:family w:val="swiss"/>
    <w:pitch w:val="variable"/>
    <w:sig w:usb0="00000201" w:usb1="00000000" w:usb2="00000000" w:usb3="00000000" w:csb0="00000004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D4B2D" w:rsidRDefault="000D4B2D">
      <w:pPr>
        <w:spacing w:after="0" w:line="240" w:lineRule="auto"/>
      </w:pPr>
      <w:r>
        <w:separator/>
      </w:r>
    </w:p>
  </w:footnote>
  <w:footnote w:type="continuationSeparator" w:id="0">
    <w:p w:rsidR="000D4B2D" w:rsidRDefault="000D4B2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16BC" w:rsidRDefault="002A5228">
    <w:pPr>
      <w:pStyle w:val="aff2"/>
      <w:jc w:val="center"/>
    </w:pPr>
    <w:fldSimple w:instr=" PAGE ">
      <w:r w:rsidR="00A46FCD">
        <w:rPr>
          <w:noProof/>
        </w:rPr>
        <w:t>2</w:t>
      </w:r>
    </w:fldSimple>
  </w:p>
  <w:p w:rsidR="00EC16BC" w:rsidRDefault="00EC16BC">
    <w:pPr>
      <w:pStyle w:val="aff2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pStyle w:val="1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pStyle w:val="3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pStyle w:val="4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pStyle w:val="5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pStyle w:val="6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pStyle w:val="7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pStyle w:val="8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pStyle w:val="9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000002"/>
    <w:multiLevelType w:val="singleLevel"/>
    <w:tmpl w:val="00000002"/>
    <w:name w:val="WW8Num6"/>
    <w:lvl w:ilvl="0">
      <w:start w:val="1"/>
      <w:numFmt w:val="decimal"/>
      <w:pStyle w:val="10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2">
    <w:nsid w:val="00000003"/>
    <w:multiLevelType w:val="singleLevel"/>
    <w:tmpl w:val="00000003"/>
    <w:name w:val="WW8Num12"/>
    <w:lvl w:ilvl="0">
      <w:start w:val="1"/>
      <w:numFmt w:val="decimal"/>
      <w:lvlText w:val="1.%1"/>
      <w:lvlJc w:val="left"/>
      <w:pPr>
        <w:tabs>
          <w:tab w:val="num" w:pos="55"/>
        </w:tabs>
        <w:ind w:left="1495" w:hanging="360"/>
      </w:pPr>
      <w:rPr>
        <w:rFonts w:hint="default"/>
      </w:rPr>
    </w:lvl>
  </w:abstractNum>
  <w:abstractNum w:abstractNumId="3">
    <w:nsid w:val="00000004"/>
    <w:multiLevelType w:val="singleLevel"/>
    <w:tmpl w:val="00000004"/>
    <w:name w:val="WW8Num19"/>
    <w:lvl w:ilvl="0">
      <w:start w:val="1"/>
      <w:numFmt w:val="decimal"/>
      <w:pStyle w:val="a"/>
      <w:lvlText w:val="%1."/>
      <w:lvlJc w:val="left"/>
      <w:pPr>
        <w:tabs>
          <w:tab w:val="num" w:pos="0"/>
        </w:tabs>
        <w:ind w:left="720" w:hanging="360"/>
      </w:pPr>
      <w:rPr>
        <w:rFonts w:hint="default"/>
      </w:rPr>
    </w:lvl>
  </w:abstractNum>
  <w:abstractNum w:abstractNumId="4">
    <w:nsid w:val="00000005"/>
    <w:multiLevelType w:val="multilevel"/>
    <w:tmpl w:val="123CE41C"/>
    <w:name w:val="WW8Num20"/>
    <w:lvl w:ilvl="0">
      <w:start w:val="1"/>
      <w:numFmt w:val="decimal"/>
      <w:lvlText w:val="%1."/>
      <w:lvlJc w:val="left"/>
      <w:pPr>
        <w:tabs>
          <w:tab w:val="num" w:pos="6505"/>
        </w:tabs>
        <w:ind w:left="8200" w:hanging="975"/>
      </w:pPr>
      <w:rPr>
        <w:rFonts w:ascii="Times New Roman" w:hAnsi="Times New Roman" w:hint="default"/>
        <w:sz w:val="28"/>
        <w:szCs w:val="28"/>
      </w:rPr>
    </w:lvl>
    <w:lvl w:ilvl="1">
      <w:start w:val="1"/>
      <w:numFmt w:val="decimal"/>
      <w:isLgl/>
      <w:lvlText w:val="%1.%2."/>
      <w:lvlJc w:val="left"/>
      <w:pPr>
        <w:ind w:left="8512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892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970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11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92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166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208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2857" w:hanging="2160"/>
      </w:pPr>
      <w:rPr>
        <w:rFonts w:hint="default"/>
      </w:rPr>
    </w:lvl>
  </w:abstractNum>
  <w:abstractNum w:abstractNumId="5">
    <w:nsid w:val="00000006"/>
    <w:multiLevelType w:val="singleLevel"/>
    <w:tmpl w:val="00000006"/>
    <w:name w:val="WW8Num21"/>
    <w:lvl w:ilvl="0">
      <w:start w:val="1"/>
      <w:numFmt w:val="decimal"/>
      <w:pStyle w:val="11"/>
      <w:lvlText w:val="%1)"/>
      <w:lvlJc w:val="left"/>
      <w:pPr>
        <w:tabs>
          <w:tab w:val="num" w:pos="0"/>
        </w:tabs>
        <w:ind w:left="1068" w:hanging="360"/>
      </w:pPr>
      <w:rPr>
        <w:i w:val="0"/>
        <w:sz w:val="24"/>
        <w:szCs w:val="24"/>
      </w:rPr>
    </w:lvl>
  </w:abstractNum>
  <w:abstractNum w:abstractNumId="6">
    <w:nsid w:val="00000007"/>
    <w:multiLevelType w:val="singleLevel"/>
    <w:tmpl w:val="00000007"/>
    <w:name w:val="WW8Num22"/>
    <w:lvl w:ilvl="0">
      <w:start w:val="1"/>
      <w:numFmt w:val="decimal"/>
      <w:pStyle w:val="a0"/>
      <w:lvlText w:val="%1."/>
      <w:lvlJc w:val="left"/>
      <w:pPr>
        <w:tabs>
          <w:tab w:val="num" w:pos="0"/>
        </w:tabs>
        <w:ind w:left="0" w:firstLine="710"/>
      </w:pPr>
      <w:rPr>
        <w:rFonts w:ascii="Times New Roman" w:hAnsi="Times New Roman" w:cs="Times New Roman" w:hint="default"/>
        <w:b w:val="0"/>
        <w:i w:val="0"/>
        <w:color w:val="auto"/>
        <w:sz w:val="28"/>
        <w:szCs w:val="28"/>
      </w:rPr>
    </w:lvl>
  </w:abstractNum>
  <w:abstractNum w:abstractNumId="7">
    <w:nsid w:val="00000008"/>
    <w:multiLevelType w:val="multilevel"/>
    <w:tmpl w:val="00000008"/>
    <w:name w:val="WW8Num24"/>
    <w:lvl w:ilvl="0">
      <w:start w:val="1"/>
      <w:numFmt w:val="decimal"/>
      <w:pStyle w:val="2-"/>
      <w:lvlText w:val="%1."/>
      <w:lvlJc w:val="left"/>
      <w:pPr>
        <w:tabs>
          <w:tab w:val="num" w:pos="0"/>
        </w:tabs>
        <w:ind w:left="2629" w:hanging="360"/>
      </w:pPr>
      <w:rPr>
        <w:rFonts w:hint="default"/>
        <w:sz w:val="24"/>
        <w:szCs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430" w:hanging="720"/>
      </w:pPr>
      <w:rPr>
        <w:rFonts w:hint="default"/>
        <w:color w:val="auto"/>
        <w:sz w:val="24"/>
        <w:szCs w:val="24"/>
      </w:rPr>
    </w:lvl>
    <w:lvl w:ilvl="2">
      <w:start w:val="1"/>
      <w:numFmt w:val="decimal"/>
      <w:lvlText w:val="%3)"/>
      <w:lvlJc w:val="left"/>
      <w:pPr>
        <w:tabs>
          <w:tab w:val="num" w:pos="0"/>
        </w:tabs>
        <w:ind w:left="3130" w:hanging="720"/>
      </w:pPr>
      <w:rPr>
        <w:rFonts w:hint="default"/>
        <w:sz w:val="24"/>
        <w:szCs w:val="24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405" w:hanging="108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0"/>
        </w:tabs>
        <w:ind w:left="2585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12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665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84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85" w:hanging="2160"/>
      </w:pPr>
      <w:rPr>
        <w:rFonts w:hint="default"/>
      </w:rPr>
    </w:lvl>
  </w:abstractNum>
  <w:abstractNum w:abstractNumId="8">
    <w:nsid w:val="00000009"/>
    <w:multiLevelType w:val="multilevel"/>
    <w:tmpl w:val="00000009"/>
    <w:name w:val="WW8Num28"/>
    <w:lvl w:ilvl="0">
      <w:start w:val="1"/>
      <w:numFmt w:val="decimal"/>
      <w:pStyle w:val="a1"/>
      <w:lvlText w:val="%1."/>
      <w:lvlJc w:val="left"/>
      <w:pPr>
        <w:tabs>
          <w:tab w:val="num" w:pos="0"/>
        </w:tabs>
        <w:ind w:left="360" w:hanging="360"/>
      </w:pPr>
      <w:rPr>
        <w:rFonts w:ascii="Times New Roman" w:hAnsi="Times New Roman" w:cs="Times New Roman" w:hint="default"/>
        <w:b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985" w:hanging="1275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842" w:hanging="1275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3686" w:hanging="1275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463" w:hanging="1275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670" w:hanging="127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0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24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3816" w:hanging="1800"/>
      </w:pPr>
      <w:rPr>
        <w:rFonts w:hint="default"/>
      </w:rPr>
    </w:lvl>
  </w:abstractNum>
  <w:abstractNum w:abstractNumId="9">
    <w:nsid w:val="3B0C6FDB"/>
    <w:multiLevelType w:val="hybridMultilevel"/>
    <w:tmpl w:val="70D2A0DE"/>
    <w:lvl w:ilvl="0" w:tplc="7AD001C6">
      <w:start w:val="1"/>
      <w:numFmt w:val="decimal"/>
      <w:lvlText w:val="%1."/>
      <w:lvlJc w:val="left"/>
      <w:pPr>
        <w:ind w:left="1695" w:hanging="9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4FF40B1A"/>
    <w:multiLevelType w:val="multilevel"/>
    <w:tmpl w:val="123CE41C"/>
    <w:lvl w:ilvl="0">
      <w:start w:val="1"/>
      <w:numFmt w:val="decimal"/>
      <w:lvlText w:val="%1."/>
      <w:lvlJc w:val="left"/>
      <w:pPr>
        <w:tabs>
          <w:tab w:val="num" w:pos="0"/>
        </w:tabs>
        <w:ind w:left="1695" w:hanging="975"/>
      </w:pPr>
      <w:rPr>
        <w:rFonts w:ascii="Times New Roman" w:hAnsi="Times New Roman" w:hint="default"/>
        <w:sz w:val="28"/>
        <w:szCs w:val="28"/>
      </w:rPr>
    </w:lvl>
    <w:lvl w:ilvl="1">
      <w:start w:val="1"/>
      <w:numFmt w:val="decimal"/>
      <w:isLgl/>
      <w:lvlText w:val="%1.%2."/>
      <w:lvlJc w:val="left"/>
      <w:pPr>
        <w:ind w:left="185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27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04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4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23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01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42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200" w:hanging="216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3"/>
  <w:displayBackgroundShape/>
  <w:embedSystemFonts/>
  <w:stylePaneFormatFilter w:val="0000"/>
  <w:doNotTrackMoves/>
  <w:defaultTabStop w:val="708"/>
  <w:autoHyphenation/>
  <w:defaultTableStyle w:val="a2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20E32"/>
    <w:rsid w:val="0002082B"/>
    <w:rsid w:val="00034DC8"/>
    <w:rsid w:val="00037FA2"/>
    <w:rsid w:val="000403ED"/>
    <w:rsid w:val="00071309"/>
    <w:rsid w:val="000C1E46"/>
    <w:rsid w:val="000D4B2D"/>
    <w:rsid w:val="000D5FEC"/>
    <w:rsid w:val="000E007B"/>
    <w:rsid w:val="000E4EBB"/>
    <w:rsid w:val="000F20BC"/>
    <w:rsid w:val="0012122C"/>
    <w:rsid w:val="0012338A"/>
    <w:rsid w:val="00134725"/>
    <w:rsid w:val="00140D15"/>
    <w:rsid w:val="00160603"/>
    <w:rsid w:val="0016404D"/>
    <w:rsid w:val="00164979"/>
    <w:rsid w:val="00172519"/>
    <w:rsid w:val="00191F1A"/>
    <w:rsid w:val="00193DBF"/>
    <w:rsid w:val="001A1DD4"/>
    <w:rsid w:val="001C18D6"/>
    <w:rsid w:val="001E40C2"/>
    <w:rsid w:val="001F7E5F"/>
    <w:rsid w:val="00204EA1"/>
    <w:rsid w:val="0020659C"/>
    <w:rsid w:val="00206F38"/>
    <w:rsid w:val="002070CF"/>
    <w:rsid w:val="0021260F"/>
    <w:rsid w:val="00217FEE"/>
    <w:rsid w:val="00220599"/>
    <w:rsid w:val="00220E32"/>
    <w:rsid w:val="00251513"/>
    <w:rsid w:val="00253EE8"/>
    <w:rsid w:val="00293629"/>
    <w:rsid w:val="002A5228"/>
    <w:rsid w:val="002B0BB5"/>
    <w:rsid w:val="002B2B9B"/>
    <w:rsid w:val="002E4C5C"/>
    <w:rsid w:val="002F108E"/>
    <w:rsid w:val="002F38DB"/>
    <w:rsid w:val="003049AC"/>
    <w:rsid w:val="00305E94"/>
    <w:rsid w:val="0032214D"/>
    <w:rsid w:val="00332B22"/>
    <w:rsid w:val="00337230"/>
    <w:rsid w:val="00337510"/>
    <w:rsid w:val="003429DC"/>
    <w:rsid w:val="00346CB8"/>
    <w:rsid w:val="00374FC4"/>
    <w:rsid w:val="00376F47"/>
    <w:rsid w:val="0038015F"/>
    <w:rsid w:val="00386D58"/>
    <w:rsid w:val="003933DC"/>
    <w:rsid w:val="003D48CB"/>
    <w:rsid w:val="00401426"/>
    <w:rsid w:val="00420E37"/>
    <w:rsid w:val="00423A71"/>
    <w:rsid w:val="0042578F"/>
    <w:rsid w:val="00443F90"/>
    <w:rsid w:val="004453F9"/>
    <w:rsid w:val="004620C4"/>
    <w:rsid w:val="004830E1"/>
    <w:rsid w:val="004A19E0"/>
    <w:rsid w:val="004A358F"/>
    <w:rsid w:val="004C3504"/>
    <w:rsid w:val="004D0E88"/>
    <w:rsid w:val="004E1016"/>
    <w:rsid w:val="004E139F"/>
    <w:rsid w:val="004E5DCE"/>
    <w:rsid w:val="004F14E6"/>
    <w:rsid w:val="004F591E"/>
    <w:rsid w:val="004F5AE1"/>
    <w:rsid w:val="0050152A"/>
    <w:rsid w:val="00530E9D"/>
    <w:rsid w:val="005412CF"/>
    <w:rsid w:val="00545779"/>
    <w:rsid w:val="00546760"/>
    <w:rsid w:val="00572693"/>
    <w:rsid w:val="00576CE5"/>
    <w:rsid w:val="005856D4"/>
    <w:rsid w:val="005C1356"/>
    <w:rsid w:val="005C49CD"/>
    <w:rsid w:val="005E1C7D"/>
    <w:rsid w:val="00606EB4"/>
    <w:rsid w:val="0061080E"/>
    <w:rsid w:val="006254BB"/>
    <w:rsid w:val="0063169E"/>
    <w:rsid w:val="006376DC"/>
    <w:rsid w:val="00640528"/>
    <w:rsid w:val="006430D5"/>
    <w:rsid w:val="006663D8"/>
    <w:rsid w:val="00670C11"/>
    <w:rsid w:val="006744F7"/>
    <w:rsid w:val="00681E0F"/>
    <w:rsid w:val="006844DB"/>
    <w:rsid w:val="0069341D"/>
    <w:rsid w:val="006C4DB5"/>
    <w:rsid w:val="006D49EA"/>
    <w:rsid w:val="007029C0"/>
    <w:rsid w:val="00710A2A"/>
    <w:rsid w:val="00714593"/>
    <w:rsid w:val="00715036"/>
    <w:rsid w:val="00720F30"/>
    <w:rsid w:val="00750942"/>
    <w:rsid w:val="007A6812"/>
    <w:rsid w:val="007E71E8"/>
    <w:rsid w:val="007F20DE"/>
    <w:rsid w:val="00815318"/>
    <w:rsid w:val="00827D16"/>
    <w:rsid w:val="0083502F"/>
    <w:rsid w:val="00841FF4"/>
    <w:rsid w:val="00851417"/>
    <w:rsid w:val="00861BD3"/>
    <w:rsid w:val="00863E44"/>
    <w:rsid w:val="008747A5"/>
    <w:rsid w:val="00874E11"/>
    <w:rsid w:val="008863B3"/>
    <w:rsid w:val="00891A62"/>
    <w:rsid w:val="008C7DD5"/>
    <w:rsid w:val="008D77C2"/>
    <w:rsid w:val="008F312E"/>
    <w:rsid w:val="00901E6A"/>
    <w:rsid w:val="009046EF"/>
    <w:rsid w:val="009071DA"/>
    <w:rsid w:val="00912FDE"/>
    <w:rsid w:val="009230E6"/>
    <w:rsid w:val="00931E0F"/>
    <w:rsid w:val="00942906"/>
    <w:rsid w:val="00975BBC"/>
    <w:rsid w:val="00982440"/>
    <w:rsid w:val="00990F0D"/>
    <w:rsid w:val="009910E4"/>
    <w:rsid w:val="00993F08"/>
    <w:rsid w:val="009A2A8D"/>
    <w:rsid w:val="009B634B"/>
    <w:rsid w:val="009C49DF"/>
    <w:rsid w:val="009E37F9"/>
    <w:rsid w:val="009E385F"/>
    <w:rsid w:val="009E3FB0"/>
    <w:rsid w:val="009F5404"/>
    <w:rsid w:val="00A00C87"/>
    <w:rsid w:val="00A07D4F"/>
    <w:rsid w:val="00A13CB5"/>
    <w:rsid w:val="00A16903"/>
    <w:rsid w:val="00A43984"/>
    <w:rsid w:val="00A4553F"/>
    <w:rsid w:val="00A46FCD"/>
    <w:rsid w:val="00A54F05"/>
    <w:rsid w:val="00A84583"/>
    <w:rsid w:val="00A84A01"/>
    <w:rsid w:val="00A92409"/>
    <w:rsid w:val="00A93170"/>
    <w:rsid w:val="00A9482D"/>
    <w:rsid w:val="00AA4DE9"/>
    <w:rsid w:val="00AA7177"/>
    <w:rsid w:val="00AA799C"/>
    <w:rsid w:val="00AE26E8"/>
    <w:rsid w:val="00AF23C1"/>
    <w:rsid w:val="00AF3198"/>
    <w:rsid w:val="00B022A4"/>
    <w:rsid w:val="00B173E9"/>
    <w:rsid w:val="00B40AE0"/>
    <w:rsid w:val="00B447C0"/>
    <w:rsid w:val="00B6331D"/>
    <w:rsid w:val="00B96683"/>
    <w:rsid w:val="00BA3330"/>
    <w:rsid w:val="00BA6A1A"/>
    <w:rsid w:val="00BB7545"/>
    <w:rsid w:val="00BC3ED1"/>
    <w:rsid w:val="00BD32AC"/>
    <w:rsid w:val="00BD56E1"/>
    <w:rsid w:val="00BE004A"/>
    <w:rsid w:val="00C16BE0"/>
    <w:rsid w:val="00C337C2"/>
    <w:rsid w:val="00C34C18"/>
    <w:rsid w:val="00C5119F"/>
    <w:rsid w:val="00C63EC5"/>
    <w:rsid w:val="00C86430"/>
    <w:rsid w:val="00CB728D"/>
    <w:rsid w:val="00CC42C5"/>
    <w:rsid w:val="00CC52D5"/>
    <w:rsid w:val="00CC634E"/>
    <w:rsid w:val="00CD08BD"/>
    <w:rsid w:val="00CD14A2"/>
    <w:rsid w:val="00CD6A9F"/>
    <w:rsid w:val="00CF3217"/>
    <w:rsid w:val="00D0055E"/>
    <w:rsid w:val="00D12D57"/>
    <w:rsid w:val="00D144B2"/>
    <w:rsid w:val="00D256A6"/>
    <w:rsid w:val="00D25828"/>
    <w:rsid w:val="00D26362"/>
    <w:rsid w:val="00D532D1"/>
    <w:rsid w:val="00D63D7F"/>
    <w:rsid w:val="00D71C1B"/>
    <w:rsid w:val="00D925C2"/>
    <w:rsid w:val="00D96FBA"/>
    <w:rsid w:val="00DB2EEC"/>
    <w:rsid w:val="00DB6928"/>
    <w:rsid w:val="00DF0ACA"/>
    <w:rsid w:val="00DF0BC5"/>
    <w:rsid w:val="00E01131"/>
    <w:rsid w:val="00E044BF"/>
    <w:rsid w:val="00E2115B"/>
    <w:rsid w:val="00E279C4"/>
    <w:rsid w:val="00E354A1"/>
    <w:rsid w:val="00E36923"/>
    <w:rsid w:val="00E52DAC"/>
    <w:rsid w:val="00E60E6B"/>
    <w:rsid w:val="00E72B48"/>
    <w:rsid w:val="00E85074"/>
    <w:rsid w:val="00E92272"/>
    <w:rsid w:val="00EA70D0"/>
    <w:rsid w:val="00EC16BC"/>
    <w:rsid w:val="00ED696E"/>
    <w:rsid w:val="00EF1549"/>
    <w:rsid w:val="00F01BC0"/>
    <w:rsid w:val="00F41084"/>
    <w:rsid w:val="00F52EC6"/>
    <w:rsid w:val="00F659EF"/>
    <w:rsid w:val="00F70547"/>
    <w:rsid w:val="00F74FD3"/>
    <w:rsid w:val="00FA0AE3"/>
    <w:rsid w:val="00FA674F"/>
    <w:rsid w:val="00FB28C2"/>
    <w:rsid w:val="00FB3E79"/>
    <w:rsid w:val="00FC5F53"/>
    <w:rsid w:val="00FD2EBF"/>
    <w:rsid w:val="00FD3F0C"/>
    <w:rsid w:val="00FD5754"/>
    <w:rsid w:val="00FE7FC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30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  <w:rsid w:val="00F01BC0"/>
    <w:pPr>
      <w:spacing w:after="160" w:line="256" w:lineRule="auto"/>
    </w:pPr>
    <w:rPr>
      <w:rFonts w:ascii="Calibri" w:hAnsi="Calibri" w:cs="Calibri"/>
      <w:sz w:val="22"/>
      <w:szCs w:val="22"/>
      <w:lang w:eastAsia="zh-CN"/>
    </w:rPr>
  </w:style>
  <w:style w:type="paragraph" w:styleId="1">
    <w:name w:val="heading 1"/>
    <w:basedOn w:val="a2"/>
    <w:next w:val="a2"/>
    <w:qFormat/>
    <w:rsid w:val="00F01BC0"/>
    <w:pPr>
      <w:keepNext/>
      <w:numPr>
        <w:numId w:val="1"/>
      </w:numPr>
      <w:spacing w:after="0" w:line="240" w:lineRule="auto"/>
      <w:jc w:val="right"/>
      <w:outlineLvl w:val="0"/>
    </w:pPr>
    <w:rPr>
      <w:rFonts w:ascii="Times New Roman" w:hAnsi="Times New Roman" w:cs="Times New Roman"/>
      <w:b/>
      <w:bCs/>
      <w:i/>
      <w:iCs/>
      <w:sz w:val="24"/>
      <w:szCs w:val="24"/>
    </w:rPr>
  </w:style>
  <w:style w:type="paragraph" w:styleId="2">
    <w:name w:val="heading 2"/>
    <w:basedOn w:val="a2"/>
    <w:next w:val="a2"/>
    <w:qFormat/>
    <w:rsid w:val="00F01BC0"/>
    <w:pPr>
      <w:keepNext/>
      <w:numPr>
        <w:ilvl w:val="1"/>
        <w:numId w:val="1"/>
      </w:numPr>
      <w:spacing w:before="240" w:after="60" w:line="240" w:lineRule="auto"/>
      <w:outlineLvl w:val="1"/>
    </w:pPr>
    <w:rPr>
      <w:rFonts w:ascii="Arial" w:hAnsi="Arial" w:cs="Times New Roman"/>
      <w:b/>
      <w:bCs/>
      <w:i/>
      <w:iCs/>
      <w:sz w:val="28"/>
      <w:szCs w:val="28"/>
    </w:rPr>
  </w:style>
  <w:style w:type="paragraph" w:styleId="3">
    <w:name w:val="heading 3"/>
    <w:basedOn w:val="a2"/>
    <w:next w:val="a2"/>
    <w:qFormat/>
    <w:rsid w:val="00F01BC0"/>
    <w:pPr>
      <w:keepNext/>
      <w:numPr>
        <w:ilvl w:val="2"/>
        <w:numId w:val="1"/>
      </w:numPr>
      <w:spacing w:before="240" w:after="60" w:line="240" w:lineRule="auto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2"/>
    <w:next w:val="a2"/>
    <w:qFormat/>
    <w:rsid w:val="00F01BC0"/>
    <w:pPr>
      <w:keepNext/>
      <w:numPr>
        <w:ilvl w:val="3"/>
        <w:numId w:val="1"/>
      </w:numPr>
      <w:overflowPunct w:val="0"/>
      <w:autoSpaceDE w:val="0"/>
      <w:spacing w:after="0" w:line="216" w:lineRule="auto"/>
      <w:jc w:val="center"/>
      <w:textAlignment w:val="baseline"/>
      <w:outlineLvl w:val="3"/>
    </w:pPr>
    <w:rPr>
      <w:rFonts w:ascii="Times New Roman" w:hAnsi="Times New Roman" w:cs="Times New Roman"/>
      <w:b/>
      <w:sz w:val="24"/>
      <w:szCs w:val="20"/>
    </w:rPr>
  </w:style>
  <w:style w:type="paragraph" w:styleId="5">
    <w:name w:val="heading 5"/>
    <w:basedOn w:val="a2"/>
    <w:next w:val="a2"/>
    <w:qFormat/>
    <w:rsid w:val="00F01BC0"/>
    <w:pPr>
      <w:numPr>
        <w:ilvl w:val="4"/>
        <w:numId w:val="1"/>
      </w:numPr>
      <w:suppressAutoHyphens/>
      <w:spacing w:before="240" w:after="60" w:line="240" w:lineRule="auto"/>
      <w:outlineLvl w:val="4"/>
    </w:pPr>
    <w:rPr>
      <w:rFonts w:ascii="Times New Roman" w:hAnsi="Times New Roman" w:cs="Times New Roman"/>
      <w:b/>
      <w:bCs/>
      <w:i/>
      <w:iCs/>
      <w:sz w:val="26"/>
      <w:szCs w:val="26"/>
    </w:rPr>
  </w:style>
  <w:style w:type="paragraph" w:styleId="6">
    <w:name w:val="heading 6"/>
    <w:basedOn w:val="a2"/>
    <w:next w:val="a2"/>
    <w:qFormat/>
    <w:rsid w:val="00F01BC0"/>
    <w:pPr>
      <w:numPr>
        <w:ilvl w:val="5"/>
        <w:numId w:val="1"/>
      </w:numPr>
      <w:tabs>
        <w:tab w:val="left" w:pos="1152"/>
      </w:tabs>
      <w:spacing w:before="240" w:after="60" w:line="240" w:lineRule="auto"/>
      <w:jc w:val="both"/>
      <w:outlineLvl w:val="5"/>
    </w:pPr>
    <w:rPr>
      <w:rFonts w:ascii="Times New Roman" w:eastAsia="Calibri" w:hAnsi="Times New Roman" w:cs="Times New Roman"/>
      <w:i/>
      <w:iCs/>
    </w:rPr>
  </w:style>
  <w:style w:type="paragraph" w:styleId="7">
    <w:name w:val="heading 7"/>
    <w:basedOn w:val="a2"/>
    <w:next w:val="a2"/>
    <w:qFormat/>
    <w:rsid w:val="00F01BC0"/>
    <w:pPr>
      <w:numPr>
        <w:ilvl w:val="6"/>
        <w:numId w:val="1"/>
      </w:numPr>
      <w:spacing w:before="240" w:after="60" w:line="240" w:lineRule="auto"/>
      <w:jc w:val="center"/>
      <w:outlineLvl w:val="6"/>
    </w:pPr>
    <w:rPr>
      <w:rFonts w:ascii="Times New Roman" w:eastAsia="Calibri" w:hAnsi="Times New Roman" w:cs="Times New Roman"/>
      <w:sz w:val="24"/>
      <w:szCs w:val="24"/>
    </w:rPr>
  </w:style>
  <w:style w:type="paragraph" w:styleId="8">
    <w:name w:val="heading 8"/>
    <w:basedOn w:val="a2"/>
    <w:next w:val="a2"/>
    <w:qFormat/>
    <w:rsid w:val="00F01BC0"/>
    <w:pPr>
      <w:numPr>
        <w:ilvl w:val="7"/>
        <w:numId w:val="1"/>
      </w:numPr>
      <w:tabs>
        <w:tab w:val="left" w:pos="1440"/>
      </w:tabs>
      <w:spacing w:before="240" w:after="60" w:line="240" w:lineRule="auto"/>
      <w:jc w:val="both"/>
      <w:outlineLvl w:val="7"/>
    </w:pPr>
    <w:rPr>
      <w:rFonts w:ascii="Arial" w:eastAsia="Calibri" w:hAnsi="Arial" w:cs="Arial"/>
      <w:i/>
      <w:iCs/>
      <w:sz w:val="20"/>
      <w:szCs w:val="20"/>
    </w:rPr>
  </w:style>
  <w:style w:type="paragraph" w:styleId="9">
    <w:name w:val="heading 9"/>
    <w:basedOn w:val="a2"/>
    <w:next w:val="a2"/>
    <w:qFormat/>
    <w:rsid w:val="00F01BC0"/>
    <w:pPr>
      <w:numPr>
        <w:ilvl w:val="8"/>
        <w:numId w:val="1"/>
      </w:numPr>
      <w:tabs>
        <w:tab w:val="left" w:pos="1584"/>
      </w:tabs>
      <w:spacing w:before="240" w:after="60" w:line="240" w:lineRule="auto"/>
      <w:jc w:val="both"/>
      <w:outlineLvl w:val="8"/>
    </w:pPr>
    <w:rPr>
      <w:rFonts w:ascii="Arial" w:eastAsia="Calibri" w:hAnsi="Arial" w:cs="Arial"/>
      <w:b/>
      <w:bCs/>
      <w:i/>
      <w:iCs/>
      <w:sz w:val="18"/>
      <w:szCs w:val="18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WW8Num1z0">
    <w:name w:val="WW8Num1z0"/>
    <w:rsid w:val="00F01BC0"/>
    <w:rPr>
      <w:rFonts w:ascii="Times New Roman" w:hAnsi="Times New Roman" w:cs="Times New Roman"/>
      <w:sz w:val="28"/>
      <w:szCs w:val="28"/>
    </w:rPr>
  </w:style>
  <w:style w:type="character" w:customStyle="1" w:styleId="WW8Num2z0">
    <w:name w:val="WW8Num2z0"/>
    <w:rsid w:val="00F01BC0"/>
    <w:rPr>
      <w:rFonts w:hint="default"/>
    </w:rPr>
  </w:style>
  <w:style w:type="character" w:customStyle="1" w:styleId="WW8Num2z1">
    <w:name w:val="WW8Num2z1"/>
    <w:rsid w:val="00F01BC0"/>
  </w:style>
  <w:style w:type="character" w:customStyle="1" w:styleId="WW8Num2z2">
    <w:name w:val="WW8Num2z2"/>
    <w:rsid w:val="00F01BC0"/>
  </w:style>
  <w:style w:type="character" w:customStyle="1" w:styleId="WW8Num2z3">
    <w:name w:val="WW8Num2z3"/>
    <w:rsid w:val="00F01BC0"/>
  </w:style>
  <w:style w:type="character" w:customStyle="1" w:styleId="WW8Num2z4">
    <w:name w:val="WW8Num2z4"/>
    <w:rsid w:val="00F01BC0"/>
  </w:style>
  <w:style w:type="character" w:customStyle="1" w:styleId="WW8Num2z5">
    <w:name w:val="WW8Num2z5"/>
    <w:rsid w:val="00F01BC0"/>
  </w:style>
  <w:style w:type="character" w:customStyle="1" w:styleId="WW8Num2z6">
    <w:name w:val="WW8Num2z6"/>
    <w:rsid w:val="00F01BC0"/>
  </w:style>
  <w:style w:type="character" w:customStyle="1" w:styleId="WW8Num2z7">
    <w:name w:val="WW8Num2z7"/>
    <w:rsid w:val="00F01BC0"/>
  </w:style>
  <w:style w:type="character" w:customStyle="1" w:styleId="WW8Num2z8">
    <w:name w:val="WW8Num2z8"/>
    <w:rsid w:val="00F01BC0"/>
  </w:style>
  <w:style w:type="character" w:customStyle="1" w:styleId="WW8Num3z0">
    <w:name w:val="WW8Num3z0"/>
    <w:rsid w:val="00F01BC0"/>
    <w:rPr>
      <w:rFonts w:hint="default"/>
    </w:rPr>
  </w:style>
  <w:style w:type="character" w:customStyle="1" w:styleId="WW8Num3z1">
    <w:name w:val="WW8Num3z1"/>
    <w:rsid w:val="00F01BC0"/>
  </w:style>
  <w:style w:type="character" w:customStyle="1" w:styleId="WW8Num3z2">
    <w:name w:val="WW8Num3z2"/>
    <w:rsid w:val="00F01BC0"/>
  </w:style>
  <w:style w:type="character" w:customStyle="1" w:styleId="WW8Num3z3">
    <w:name w:val="WW8Num3z3"/>
    <w:rsid w:val="00F01BC0"/>
  </w:style>
  <w:style w:type="character" w:customStyle="1" w:styleId="WW8Num3z4">
    <w:name w:val="WW8Num3z4"/>
    <w:rsid w:val="00F01BC0"/>
  </w:style>
  <w:style w:type="character" w:customStyle="1" w:styleId="WW8Num3z5">
    <w:name w:val="WW8Num3z5"/>
    <w:rsid w:val="00F01BC0"/>
  </w:style>
  <w:style w:type="character" w:customStyle="1" w:styleId="WW8Num3z6">
    <w:name w:val="WW8Num3z6"/>
    <w:rsid w:val="00F01BC0"/>
  </w:style>
  <w:style w:type="character" w:customStyle="1" w:styleId="WW8Num3z7">
    <w:name w:val="WW8Num3z7"/>
    <w:rsid w:val="00F01BC0"/>
  </w:style>
  <w:style w:type="character" w:customStyle="1" w:styleId="WW8Num3z8">
    <w:name w:val="WW8Num3z8"/>
    <w:rsid w:val="00F01BC0"/>
  </w:style>
  <w:style w:type="character" w:customStyle="1" w:styleId="WW8Num4z0">
    <w:name w:val="WW8Num4z0"/>
    <w:rsid w:val="00F01BC0"/>
    <w:rPr>
      <w:rFonts w:hint="default"/>
    </w:rPr>
  </w:style>
  <w:style w:type="character" w:customStyle="1" w:styleId="WW8Num4z1">
    <w:name w:val="WW8Num4z1"/>
    <w:rsid w:val="00F01BC0"/>
  </w:style>
  <w:style w:type="character" w:customStyle="1" w:styleId="WW8Num4z2">
    <w:name w:val="WW8Num4z2"/>
    <w:rsid w:val="00F01BC0"/>
  </w:style>
  <w:style w:type="character" w:customStyle="1" w:styleId="WW8Num4z3">
    <w:name w:val="WW8Num4z3"/>
    <w:rsid w:val="00F01BC0"/>
  </w:style>
  <w:style w:type="character" w:customStyle="1" w:styleId="WW8Num4z4">
    <w:name w:val="WW8Num4z4"/>
    <w:rsid w:val="00F01BC0"/>
  </w:style>
  <w:style w:type="character" w:customStyle="1" w:styleId="WW8Num4z5">
    <w:name w:val="WW8Num4z5"/>
    <w:rsid w:val="00F01BC0"/>
  </w:style>
  <w:style w:type="character" w:customStyle="1" w:styleId="WW8Num4z6">
    <w:name w:val="WW8Num4z6"/>
    <w:rsid w:val="00F01BC0"/>
  </w:style>
  <w:style w:type="character" w:customStyle="1" w:styleId="WW8Num4z7">
    <w:name w:val="WW8Num4z7"/>
    <w:rsid w:val="00F01BC0"/>
  </w:style>
  <w:style w:type="character" w:customStyle="1" w:styleId="WW8Num4z8">
    <w:name w:val="WW8Num4z8"/>
    <w:rsid w:val="00F01BC0"/>
  </w:style>
  <w:style w:type="character" w:customStyle="1" w:styleId="WW8Num5z0">
    <w:name w:val="WW8Num5z0"/>
    <w:rsid w:val="00F01BC0"/>
    <w:rPr>
      <w:rFonts w:hint="default"/>
    </w:rPr>
  </w:style>
  <w:style w:type="character" w:customStyle="1" w:styleId="WW8Num5z1">
    <w:name w:val="WW8Num5z1"/>
    <w:rsid w:val="00F01BC0"/>
  </w:style>
  <w:style w:type="character" w:customStyle="1" w:styleId="WW8Num5z2">
    <w:name w:val="WW8Num5z2"/>
    <w:rsid w:val="00F01BC0"/>
  </w:style>
  <w:style w:type="character" w:customStyle="1" w:styleId="WW8Num5z3">
    <w:name w:val="WW8Num5z3"/>
    <w:rsid w:val="00F01BC0"/>
  </w:style>
  <w:style w:type="character" w:customStyle="1" w:styleId="WW8Num5z4">
    <w:name w:val="WW8Num5z4"/>
    <w:rsid w:val="00F01BC0"/>
  </w:style>
  <w:style w:type="character" w:customStyle="1" w:styleId="WW8Num5z5">
    <w:name w:val="WW8Num5z5"/>
    <w:rsid w:val="00F01BC0"/>
  </w:style>
  <w:style w:type="character" w:customStyle="1" w:styleId="WW8Num5z6">
    <w:name w:val="WW8Num5z6"/>
    <w:rsid w:val="00F01BC0"/>
  </w:style>
  <w:style w:type="character" w:customStyle="1" w:styleId="WW8Num5z7">
    <w:name w:val="WW8Num5z7"/>
    <w:rsid w:val="00F01BC0"/>
  </w:style>
  <w:style w:type="character" w:customStyle="1" w:styleId="WW8Num5z8">
    <w:name w:val="WW8Num5z8"/>
    <w:rsid w:val="00F01BC0"/>
  </w:style>
  <w:style w:type="character" w:customStyle="1" w:styleId="WW8Num6z0">
    <w:name w:val="WW8Num6z0"/>
    <w:rsid w:val="00F01BC0"/>
  </w:style>
  <w:style w:type="character" w:customStyle="1" w:styleId="WW8Num6z1">
    <w:name w:val="WW8Num6z1"/>
    <w:rsid w:val="00F01BC0"/>
  </w:style>
  <w:style w:type="character" w:customStyle="1" w:styleId="WW8Num6z2">
    <w:name w:val="WW8Num6z2"/>
    <w:rsid w:val="00F01BC0"/>
  </w:style>
  <w:style w:type="character" w:customStyle="1" w:styleId="WW8Num6z3">
    <w:name w:val="WW8Num6z3"/>
    <w:rsid w:val="00F01BC0"/>
  </w:style>
  <w:style w:type="character" w:customStyle="1" w:styleId="WW8Num6z4">
    <w:name w:val="WW8Num6z4"/>
    <w:rsid w:val="00F01BC0"/>
  </w:style>
  <w:style w:type="character" w:customStyle="1" w:styleId="WW8Num6z5">
    <w:name w:val="WW8Num6z5"/>
    <w:rsid w:val="00F01BC0"/>
  </w:style>
  <w:style w:type="character" w:customStyle="1" w:styleId="WW8Num6z6">
    <w:name w:val="WW8Num6z6"/>
    <w:rsid w:val="00F01BC0"/>
  </w:style>
  <w:style w:type="character" w:customStyle="1" w:styleId="WW8Num6z7">
    <w:name w:val="WW8Num6z7"/>
    <w:rsid w:val="00F01BC0"/>
  </w:style>
  <w:style w:type="character" w:customStyle="1" w:styleId="WW8Num6z8">
    <w:name w:val="WW8Num6z8"/>
    <w:rsid w:val="00F01BC0"/>
  </w:style>
  <w:style w:type="character" w:customStyle="1" w:styleId="WW8Num7z0">
    <w:name w:val="WW8Num7z0"/>
    <w:rsid w:val="00F01BC0"/>
    <w:rPr>
      <w:rFonts w:hint="default"/>
    </w:rPr>
  </w:style>
  <w:style w:type="character" w:customStyle="1" w:styleId="WW8Num7z1">
    <w:name w:val="WW8Num7z1"/>
    <w:rsid w:val="00F01BC0"/>
  </w:style>
  <w:style w:type="character" w:customStyle="1" w:styleId="WW8Num7z2">
    <w:name w:val="WW8Num7z2"/>
    <w:rsid w:val="00F01BC0"/>
  </w:style>
  <w:style w:type="character" w:customStyle="1" w:styleId="WW8Num7z3">
    <w:name w:val="WW8Num7z3"/>
    <w:rsid w:val="00F01BC0"/>
  </w:style>
  <w:style w:type="character" w:customStyle="1" w:styleId="WW8Num7z4">
    <w:name w:val="WW8Num7z4"/>
    <w:rsid w:val="00F01BC0"/>
  </w:style>
  <w:style w:type="character" w:customStyle="1" w:styleId="WW8Num7z5">
    <w:name w:val="WW8Num7z5"/>
    <w:rsid w:val="00F01BC0"/>
  </w:style>
  <w:style w:type="character" w:customStyle="1" w:styleId="WW8Num7z6">
    <w:name w:val="WW8Num7z6"/>
    <w:rsid w:val="00F01BC0"/>
  </w:style>
  <w:style w:type="character" w:customStyle="1" w:styleId="WW8Num7z7">
    <w:name w:val="WW8Num7z7"/>
    <w:rsid w:val="00F01BC0"/>
  </w:style>
  <w:style w:type="character" w:customStyle="1" w:styleId="WW8Num7z8">
    <w:name w:val="WW8Num7z8"/>
    <w:rsid w:val="00F01BC0"/>
  </w:style>
  <w:style w:type="character" w:customStyle="1" w:styleId="WW8Num8z0">
    <w:name w:val="WW8Num8z0"/>
    <w:rsid w:val="00F01BC0"/>
    <w:rPr>
      <w:rFonts w:hint="default"/>
    </w:rPr>
  </w:style>
  <w:style w:type="character" w:customStyle="1" w:styleId="WW8Num8z1">
    <w:name w:val="WW8Num8z1"/>
    <w:rsid w:val="00F01BC0"/>
  </w:style>
  <w:style w:type="character" w:customStyle="1" w:styleId="WW8Num8z2">
    <w:name w:val="WW8Num8z2"/>
    <w:rsid w:val="00F01BC0"/>
  </w:style>
  <w:style w:type="character" w:customStyle="1" w:styleId="WW8Num8z3">
    <w:name w:val="WW8Num8z3"/>
    <w:rsid w:val="00F01BC0"/>
  </w:style>
  <w:style w:type="character" w:customStyle="1" w:styleId="WW8Num8z4">
    <w:name w:val="WW8Num8z4"/>
    <w:rsid w:val="00F01BC0"/>
  </w:style>
  <w:style w:type="character" w:customStyle="1" w:styleId="WW8Num8z5">
    <w:name w:val="WW8Num8z5"/>
    <w:rsid w:val="00F01BC0"/>
  </w:style>
  <w:style w:type="character" w:customStyle="1" w:styleId="WW8Num8z6">
    <w:name w:val="WW8Num8z6"/>
    <w:rsid w:val="00F01BC0"/>
  </w:style>
  <w:style w:type="character" w:customStyle="1" w:styleId="WW8Num8z7">
    <w:name w:val="WW8Num8z7"/>
    <w:rsid w:val="00F01BC0"/>
  </w:style>
  <w:style w:type="character" w:customStyle="1" w:styleId="WW8Num8z8">
    <w:name w:val="WW8Num8z8"/>
    <w:rsid w:val="00F01BC0"/>
  </w:style>
  <w:style w:type="character" w:customStyle="1" w:styleId="WW8Num9z0">
    <w:name w:val="WW8Num9z0"/>
    <w:rsid w:val="00F01BC0"/>
    <w:rPr>
      <w:rFonts w:hint="default"/>
      <w:u w:val="none"/>
    </w:rPr>
  </w:style>
  <w:style w:type="character" w:customStyle="1" w:styleId="WW8Num9z1">
    <w:name w:val="WW8Num9z1"/>
    <w:rsid w:val="00F01BC0"/>
  </w:style>
  <w:style w:type="character" w:customStyle="1" w:styleId="WW8Num9z2">
    <w:name w:val="WW8Num9z2"/>
    <w:rsid w:val="00F01BC0"/>
  </w:style>
  <w:style w:type="character" w:customStyle="1" w:styleId="WW8Num9z3">
    <w:name w:val="WW8Num9z3"/>
    <w:rsid w:val="00F01BC0"/>
  </w:style>
  <w:style w:type="character" w:customStyle="1" w:styleId="WW8Num9z4">
    <w:name w:val="WW8Num9z4"/>
    <w:rsid w:val="00F01BC0"/>
  </w:style>
  <w:style w:type="character" w:customStyle="1" w:styleId="WW8Num9z5">
    <w:name w:val="WW8Num9z5"/>
    <w:rsid w:val="00F01BC0"/>
  </w:style>
  <w:style w:type="character" w:customStyle="1" w:styleId="WW8Num9z6">
    <w:name w:val="WW8Num9z6"/>
    <w:rsid w:val="00F01BC0"/>
  </w:style>
  <w:style w:type="character" w:customStyle="1" w:styleId="WW8Num9z7">
    <w:name w:val="WW8Num9z7"/>
    <w:rsid w:val="00F01BC0"/>
  </w:style>
  <w:style w:type="character" w:customStyle="1" w:styleId="WW8Num9z8">
    <w:name w:val="WW8Num9z8"/>
    <w:rsid w:val="00F01BC0"/>
  </w:style>
  <w:style w:type="character" w:customStyle="1" w:styleId="WW8Num10z0">
    <w:name w:val="WW8Num10z0"/>
    <w:rsid w:val="00F01BC0"/>
    <w:rPr>
      <w:rFonts w:ascii="Times New Roman" w:eastAsia="Calibri" w:hAnsi="Times New Roman" w:cs="Times New Roman"/>
    </w:rPr>
  </w:style>
  <w:style w:type="character" w:customStyle="1" w:styleId="WW8Num10z1">
    <w:name w:val="WW8Num10z1"/>
    <w:rsid w:val="00F01BC0"/>
  </w:style>
  <w:style w:type="character" w:customStyle="1" w:styleId="WW8Num10z2">
    <w:name w:val="WW8Num10z2"/>
    <w:rsid w:val="00F01BC0"/>
  </w:style>
  <w:style w:type="character" w:customStyle="1" w:styleId="WW8Num10z3">
    <w:name w:val="WW8Num10z3"/>
    <w:rsid w:val="00F01BC0"/>
  </w:style>
  <w:style w:type="character" w:customStyle="1" w:styleId="WW8Num10z4">
    <w:name w:val="WW8Num10z4"/>
    <w:rsid w:val="00F01BC0"/>
  </w:style>
  <w:style w:type="character" w:customStyle="1" w:styleId="WW8Num10z5">
    <w:name w:val="WW8Num10z5"/>
    <w:rsid w:val="00F01BC0"/>
  </w:style>
  <w:style w:type="character" w:customStyle="1" w:styleId="WW8Num10z6">
    <w:name w:val="WW8Num10z6"/>
    <w:rsid w:val="00F01BC0"/>
  </w:style>
  <w:style w:type="character" w:customStyle="1" w:styleId="WW8Num10z7">
    <w:name w:val="WW8Num10z7"/>
    <w:rsid w:val="00F01BC0"/>
  </w:style>
  <w:style w:type="character" w:customStyle="1" w:styleId="WW8Num10z8">
    <w:name w:val="WW8Num10z8"/>
    <w:rsid w:val="00F01BC0"/>
  </w:style>
  <w:style w:type="character" w:customStyle="1" w:styleId="WW8Num11z0">
    <w:name w:val="WW8Num11z0"/>
    <w:rsid w:val="00F01BC0"/>
    <w:rPr>
      <w:rFonts w:hint="default"/>
    </w:rPr>
  </w:style>
  <w:style w:type="character" w:customStyle="1" w:styleId="WW8Num11z1">
    <w:name w:val="WW8Num11z1"/>
    <w:rsid w:val="00F01BC0"/>
  </w:style>
  <w:style w:type="character" w:customStyle="1" w:styleId="WW8Num11z2">
    <w:name w:val="WW8Num11z2"/>
    <w:rsid w:val="00F01BC0"/>
  </w:style>
  <w:style w:type="character" w:customStyle="1" w:styleId="WW8Num11z3">
    <w:name w:val="WW8Num11z3"/>
    <w:rsid w:val="00F01BC0"/>
  </w:style>
  <w:style w:type="character" w:customStyle="1" w:styleId="WW8Num11z4">
    <w:name w:val="WW8Num11z4"/>
    <w:rsid w:val="00F01BC0"/>
  </w:style>
  <w:style w:type="character" w:customStyle="1" w:styleId="WW8Num11z5">
    <w:name w:val="WW8Num11z5"/>
    <w:rsid w:val="00F01BC0"/>
  </w:style>
  <w:style w:type="character" w:customStyle="1" w:styleId="WW8Num11z6">
    <w:name w:val="WW8Num11z6"/>
    <w:rsid w:val="00F01BC0"/>
  </w:style>
  <w:style w:type="character" w:customStyle="1" w:styleId="WW8Num11z7">
    <w:name w:val="WW8Num11z7"/>
    <w:rsid w:val="00F01BC0"/>
  </w:style>
  <w:style w:type="character" w:customStyle="1" w:styleId="WW8Num11z8">
    <w:name w:val="WW8Num11z8"/>
    <w:rsid w:val="00F01BC0"/>
  </w:style>
  <w:style w:type="character" w:customStyle="1" w:styleId="WW8Num12z0">
    <w:name w:val="WW8Num12z0"/>
    <w:rsid w:val="00F01BC0"/>
    <w:rPr>
      <w:rFonts w:hint="default"/>
    </w:rPr>
  </w:style>
  <w:style w:type="character" w:customStyle="1" w:styleId="WW8Num12z1">
    <w:name w:val="WW8Num12z1"/>
    <w:rsid w:val="00F01BC0"/>
  </w:style>
  <w:style w:type="character" w:customStyle="1" w:styleId="WW8Num12z2">
    <w:name w:val="WW8Num12z2"/>
    <w:rsid w:val="00F01BC0"/>
  </w:style>
  <w:style w:type="character" w:customStyle="1" w:styleId="WW8Num12z3">
    <w:name w:val="WW8Num12z3"/>
    <w:rsid w:val="00F01BC0"/>
  </w:style>
  <w:style w:type="character" w:customStyle="1" w:styleId="WW8Num12z4">
    <w:name w:val="WW8Num12z4"/>
    <w:rsid w:val="00F01BC0"/>
  </w:style>
  <w:style w:type="character" w:customStyle="1" w:styleId="WW8Num12z5">
    <w:name w:val="WW8Num12z5"/>
    <w:rsid w:val="00F01BC0"/>
  </w:style>
  <w:style w:type="character" w:customStyle="1" w:styleId="WW8Num12z6">
    <w:name w:val="WW8Num12z6"/>
    <w:rsid w:val="00F01BC0"/>
  </w:style>
  <w:style w:type="character" w:customStyle="1" w:styleId="WW8Num12z7">
    <w:name w:val="WW8Num12z7"/>
    <w:rsid w:val="00F01BC0"/>
  </w:style>
  <w:style w:type="character" w:customStyle="1" w:styleId="WW8Num12z8">
    <w:name w:val="WW8Num12z8"/>
    <w:rsid w:val="00F01BC0"/>
  </w:style>
  <w:style w:type="character" w:customStyle="1" w:styleId="WW8Num13z0">
    <w:name w:val="WW8Num13z0"/>
    <w:rsid w:val="00F01BC0"/>
  </w:style>
  <w:style w:type="character" w:customStyle="1" w:styleId="WW8Num13z1">
    <w:name w:val="WW8Num13z1"/>
    <w:rsid w:val="00F01BC0"/>
  </w:style>
  <w:style w:type="character" w:customStyle="1" w:styleId="WW8Num13z2">
    <w:name w:val="WW8Num13z2"/>
    <w:rsid w:val="00F01BC0"/>
  </w:style>
  <w:style w:type="character" w:customStyle="1" w:styleId="WW8Num13z3">
    <w:name w:val="WW8Num13z3"/>
    <w:rsid w:val="00F01BC0"/>
  </w:style>
  <w:style w:type="character" w:customStyle="1" w:styleId="WW8Num13z4">
    <w:name w:val="WW8Num13z4"/>
    <w:rsid w:val="00F01BC0"/>
  </w:style>
  <w:style w:type="character" w:customStyle="1" w:styleId="WW8Num13z5">
    <w:name w:val="WW8Num13z5"/>
    <w:rsid w:val="00F01BC0"/>
  </w:style>
  <w:style w:type="character" w:customStyle="1" w:styleId="WW8Num13z6">
    <w:name w:val="WW8Num13z6"/>
    <w:rsid w:val="00F01BC0"/>
  </w:style>
  <w:style w:type="character" w:customStyle="1" w:styleId="WW8Num13z7">
    <w:name w:val="WW8Num13z7"/>
    <w:rsid w:val="00F01BC0"/>
  </w:style>
  <w:style w:type="character" w:customStyle="1" w:styleId="WW8Num13z8">
    <w:name w:val="WW8Num13z8"/>
    <w:rsid w:val="00F01BC0"/>
  </w:style>
  <w:style w:type="character" w:customStyle="1" w:styleId="WW8Num14z0">
    <w:name w:val="WW8Num14z0"/>
    <w:rsid w:val="00F01BC0"/>
    <w:rPr>
      <w:rFonts w:hint="default"/>
    </w:rPr>
  </w:style>
  <w:style w:type="character" w:customStyle="1" w:styleId="WW8Num15z0">
    <w:name w:val="WW8Num15z0"/>
    <w:rsid w:val="00F01BC0"/>
    <w:rPr>
      <w:rFonts w:ascii="Times New Roman" w:hAnsi="Times New Roman" w:cs="Times New Roman" w:hint="default"/>
    </w:rPr>
  </w:style>
  <w:style w:type="character" w:customStyle="1" w:styleId="WW8Num15z1">
    <w:name w:val="WW8Num15z1"/>
    <w:rsid w:val="00F01BC0"/>
  </w:style>
  <w:style w:type="character" w:customStyle="1" w:styleId="WW8Num15z2">
    <w:name w:val="WW8Num15z2"/>
    <w:rsid w:val="00F01BC0"/>
  </w:style>
  <w:style w:type="character" w:customStyle="1" w:styleId="WW8Num15z3">
    <w:name w:val="WW8Num15z3"/>
    <w:rsid w:val="00F01BC0"/>
  </w:style>
  <w:style w:type="character" w:customStyle="1" w:styleId="WW8Num15z4">
    <w:name w:val="WW8Num15z4"/>
    <w:rsid w:val="00F01BC0"/>
  </w:style>
  <w:style w:type="character" w:customStyle="1" w:styleId="WW8Num15z5">
    <w:name w:val="WW8Num15z5"/>
    <w:rsid w:val="00F01BC0"/>
  </w:style>
  <w:style w:type="character" w:customStyle="1" w:styleId="WW8Num15z6">
    <w:name w:val="WW8Num15z6"/>
    <w:rsid w:val="00F01BC0"/>
  </w:style>
  <w:style w:type="character" w:customStyle="1" w:styleId="WW8Num15z7">
    <w:name w:val="WW8Num15z7"/>
    <w:rsid w:val="00F01BC0"/>
  </w:style>
  <w:style w:type="character" w:customStyle="1" w:styleId="WW8Num15z8">
    <w:name w:val="WW8Num15z8"/>
    <w:rsid w:val="00F01BC0"/>
  </w:style>
  <w:style w:type="character" w:customStyle="1" w:styleId="WW8Num16z0">
    <w:name w:val="WW8Num16z0"/>
    <w:rsid w:val="00F01BC0"/>
    <w:rPr>
      <w:rFonts w:hint="default"/>
    </w:rPr>
  </w:style>
  <w:style w:type="character" w:customStyle="1" w:styleId="WW8Num16z1">
    <w:name w:val="WW8Num16z1"/>
    <w:rsid w:val="00F01BC0"/>
  </w:style>
  <w:style w:type="character" w:customStyle="1" w:styleId="WW8Num16z2">
    <w:name w:val="WW8Num16z2"/>
    <w:rsid w:val="00F01BC0"/>
  </w:style>
  <w:style w:type="character" w:customStyle="1" w:styleId="WW8Num16z3">
    <w:name w:val="WW8Num16z3"/>
    <w:rsid w:val="00F01BC0"/>
  </w:style>
  <w:style w:type="character" w:customStyle="1" w:styleId="WW8Num16z4">
    <w:name w:val="WW8Num16z4"/>
    <w:rsid w:val="00F01BC0"/>
  </w:style>
  <w:style w:type="character" w:customStyle="1" w:styleId="WW8Num16z5">
    <w:name w:val="WW8Num16z5"/>
    <w:rsid w:val="00F01BC0"/>
  </w:style>
  <w:style w:type="character" w:customStyle="1" w:styleId="WW8Num16z6">
    <w:name w:val="WW8Num16z6"/>
    <w:rsid w:val="00F01BC0"/>
  </w:style>
  <w:style w:type="character" w:customStyle="1" w:styleId="WW8Num16z7">
    <w:name w:val="WW8Num16z7"/>
    <w:rsid w:val="00F01BC0"/>
  </w:style>
  <w:style w:type="character" w:customStyle="1" w:styleId="WW8Num16z8">
    <w:name w:val="WW8Num16z8"/>
    <w:rsid w:val="00F01BC0"/>
  </w:style>
  <w:style w:type="character" w:customStyle="1" w:styleId="WW8Num17z0">
    <w:name w:val="WW8Num17z0"/>
    <w:rsid w:val="00F01BC0"/>
    <w:rPr>
      <w:rFonts w:eastAsia="Calibri" w:hint="default"/>
    </w:rPr>
  </w:style>
  <w:style w:type="character" w:customStyle="1" w:styleId="WW8Num17z1">
    <w:name w:val="WW8Num17z1"/>
    <w:rsid w:val="00F01BC0"/>
  </w:style>
  <w:style w:type="character" w:customStyle="1" w:styleId="WW8Num17z2">
    <w:name w:val="WW8Num17z2"/>
    <w:rsid w:val="00F01BC0"/>
  </w:style>
  <w:style w:type="character" w:customStyle="1" w:styleId="WW8Num17z3">
    <w:name w:val="WW8Num17z3"/>
    <w:rsid w:val="00F01BC0"/>
  </w:style>
  <w:style w:type="character" w:customStyle="1" w:styleId="WW8Num17z4">
    <w:name w:val="WW8Num17z4"/>
    <w:rsid w:val="00F01BC0"/>
  </w:style>
  <w:style w:type="character" w:customStyle="1" w:styleId="WW8Num17z5">
    <w:name w:val="WW8Num17z5"/>
    <w:rsid w:val="00F01BC0"/>
  </w:style>
  <w:style w:type="character" w:customStyle="1" w:styleId="WW8Num17z6">
    <w:name w:val="WW8Num17z6"/>
    <w:rsid w:val="00F01BC0"/>
  </w:style>
  <w:style w:type="character" w:customStyle="1" w:styleId="WW8Num17z7">
    <w:name w:val="WW8Num17z7"/>
    <w:rsid w:val="00F01BC0"/>
  </w:style>
  <w:style w:type="character" w:customStyle="1" w:styleId="WW8Num17z8">
    <w:name w:val="WW8Num17z8"/>
    <w:rsid w:val="00F01BC0"/>
  </w:style>
  <w:style w:type="character" w:customStyle="1" w:styleId="WW8Num18z0">
    <w:name w:val="WW8Num18z0"/>
    <w:rsid w:val="00F01BC0"/>
    <w:rPr>
      <w:rFonts w:hint="default"/>
    </w:rPr>
  </w:style>
  <w:style w:type="character" w:customStyle="1" w:styleId="WW8Num18z1">
    <w:name w:val="WW8Num18z1"/>
    <w:rsid w:val="00F01BC0"/>
    <w:rPr>
      <w:rFonts w:ascii="Times New Roman" w:hAnsi="Times New Roman" w:cs="Times New Roman" w:hint="default"/>
      <w:sz w:val="24"/>
      <w:szCs w:val="24"/>
    </w:rPr>
  </w:style>
  <w:style w:type="character" w:customStyle="1" w:styleId="WW8Num18z2">
    <w:name w:val="WW8Num18z2"/>
    <w:rsid w:val="00F01BC0"/>
    <w:rPr>
      <w:rFonts w:hint="default"/>
      <w:sz w:val="24"/>
      <w:szCs w:val="24"/>
    </w:rPr>
  </w:style>
  <w:style w:type="character" w:customStyle="1" w:styleId="WW8Num19z0">
    <w:name w:val="WW8Num19z0"/>
    <w:rsid w:val="00F01BC0"/>
    <w:rPr>
      <w:rFonts w:hint="default"/>
    </w:rPr>
  </w:style>
  <w:style w:type="character" w:customStyle="1" w:styleId="WW8Num19z1">
    <w:name w:val="WW8Num19z1"/>
    <w:rsid w:val="00F01BC0"/>
  </w:style>
  <w:style w:type="character" w:customStyle="1" w:styleId="WW8Num19z2">
    <w:name w:val="WW8Num19z2"/>
    <w:rsid w:val="00F01BC0"/>
  </w:style>
  <w:style w:type="character" w:customStyle="1" w:styleId="WW8Num19z3">
    <w:name w:val="WW8Num19z3"/>
    <w:rsid w:val="00F01BC0"/>
  </w:style>
  <w:style w:type="character" w:customStyle="1" w:styleId="WW8Num19z4">
    <w:name w:val="WW8Num19z4"/>
    <w:rsid w:val="00F01BC0"/>
  </w:style>
  <w:style w:type="character" w:customStyle="1" w:styleId="WW8Num19z5">
    <w:name w:val="WW8Num19z5"/>
    <w:rsid w:val="00F01BC0"/>
  </w:style>
  <w:style w:type="character" w:customStyle="1" w:styleId="WW8Num19z6">
    <w:name w:val="WW8Num19z6"/>
    <w:rsid w:val="00F01BC0"/>
  </w:style>
  <w:style w:type="character" w:customStyle="1" w:styleId="WW8Num19z7">
    <w:name w:val="WW8Num19z7"/>
    <w:rsid w:val="00F01BC0"/>
  </w:style>
  <w:style w:type="character" w:customStyle="1" w:styleId="WW8Num19z8">
    <w:name w:val="WW8Num19z8"/>
    <w:rsid w:val="00F01BC0"/>
  </w:style>
  <w:style w:type="character" w:customStyle="1" w:styleId="WW8Num20z0">
    <w:name w:val="WW8Num20z0"/>
    <w:rsid w:val="00F01BC0"/>
    <w:rPr>
      <w:rFonts w:ascii="Times New Roman" w:hAnsi="Times New Roman" w:hint="default"/>
      <w:sz w:val="28"/>
      <w:szCs w:val="28"/>
    </w:rPr>
  </w:style>
  <w:style w:type="character" w:customStyle="1" w:styleId="WW8Num20z1">
    <w:name w:val="WW8Num20z1"/>
    <w:rsid w:val="00F01BC0"/>
  </w:style>
  <w:style w:type="character" w:customStyle="1" w:styleId="WW8Num20z2">
    <w:name w:val="WW8Num20z2"/>
    <w:rsid w:val="00F01BC0"/>
  </w:style>
  <w:style w:type="character" w:customStyle="1" w:styleId="WW8Num20z3">
    <w:name w:val="WW8Num20z3"/>
    <w:rsid w:val="00F01BC0"/>
  </w:style>
  <w:style w:type="character" w:customStyle="1" w:styleId="WW8Num20z4">
    <w:name w:val="WW8Num20z4"/>
    <w:rsid w:val="00F01BC0"/>
  </w:style>
  <w:style w:type="character" w:customStyle="1" w:styleId="WW8Num20z5">
    <w:name w:val="WW8Num20z5"/>
    <w:rsid w:val="00F01BC0"/>
  </w:style>
  <w:style w:type="character" w:customStyle="1" w:styleId="WW8Num20z6">
    <w:name w:val="WW8Num20z6"/>
    <w:rsid w:val="00F01BC0"/>
  </w:style>
  <w:style w:type="character" w:customStyle="1" w:styleId="WW8Num20z7">
    <w:name w:val="WW8Num20z7"/>
    <w:rsid w:val="00F01BC0"/>
  </w:style>
  <w:style w:type="character" w:customStyle="1" w:styleId="WW8Num20z8">
    <w:name w:val="WW8Num20z8"/>
    <w:rsid w:val="00F01BC0"/>
  </w:style>
  <w:style w:type="character" w:customStyle="1" w:styleId="WW8Num21z0">
    <w:name w:val="WW8Num21z0"/>
    <w:rsid w:val="00F01BC0"/>
    <w:rPr>
      <w:i w:val="0"/>
      <w:sz w:val="24"/>
      <w:szCs w:val="24"/>
    </w:rPr>
  </w:style>
  <w:style w:type="character" w:customStyle="1" w:styleId="WW8Num21z1">
    <w:name w:val="WW8Num21z1"/>
    <w:rsid w:val="00F01BC0"/>
  </w:style>
  <w:style w:type="character" w:customStyle="1" w:styleId="WW8Num21z2">
    <w:name w:val="WW8Num21z2"/>
    <w:rsid w:val="00F01BC0"/>
  </w:style>
  <w:style w:type="character" w:customStyle="1" w:styleId="WW8Num21z3">
    <w:name w:val="WW8Num21z3"/>
    <w:rsid w:val="00F01BC0"/>
  </w:style>
  <w:style w:type="character" w:customStyle="1" w:styleId="WW8Num21z4">
    <w:name w:val="WW8Num21z4"/>
    <w:rsid w:val="00F01BC0"/>
  </w:style>
  <w:style w:type="character" w:customStyle="1" w:styleId="WW8Num21z5">
    <w:name w:val="WW8Num21z5"/>
    <w:rsid w:val="00F01BC0"/>
  </w:style>
  <w:style w:type="character" w:customStyle="1" w:styleId="WW8Num21z6">
    <w:name w:val="WW8Num21z6"/>
    <w:rsid w:val="00F01BC0"/>
  </w:style>
  <w:style w:type="character" w:customStyle="1" w:styleId="WW8Num21z7">
    <w:name w:val="WW8Num21z7"/>
    <w:rsid w:val="00F01BC0"/>
  </w:style>
  <w:style w:type="character" w:customStyle="1" w:styleId="WW8Num21z8">
    <w:name w:val="WW8Num21z8"/>
    <w:rsid w:val="00F01BC0"/>
  </w:style>
  <w:style w:type="character" w:customStyle="1" w:styleId="WW8Num22z0">
    <w:name w:val="WW8Num22z0"/>
    <w:rsid w:val="00F01BC0"/>
    <w:rPr>
      <w:rFonts w:ascii="Times New Roman" w:hAnsi="Times New Roman" w:cs="Times New Roman" w:hint="default"/>
      <w:b w:val="0"/>
      <w:i w:val="0"/>
      <w:color w:val="auto"/>
      <w:sz w:val="28"/>
      <w:szCs w:val="28"/>
    </w:rPr>
  </w:style>
  <w:style w:type="character" w:customStyle="1" w:styleId="WW8Num22z1">
    <w:name w:val="WW8Num22z1"/>
    <w:rsid w:val="00F01BC0"/>
  </w:style>
  <w:style w:type="character" w:customStyle="1" w:styleId="WW8Num22z2">
    <w:name w:val="WW8Num22z2"/>
    <w:rsid w:val="00F01BC0"/>
  </w:style>
  <w:style w:type="character" w:customStyle="1" w:styleId="WW8Num22z3">
    <w:name w:val="WW8Num22z3"/>
    <w:rsid w:val="00F01BC0"/>
  </w:style>
  <w:style w:type="character" w:customStyle="1" w:styleId="WW8Num22z4">
    <w:name w:val="WW8Num22z4"/>
    <w:rsid w:val="00F01BC0"/>
  </w:style>
  <w:style w:type="character" w:customStyle="1" w:styleId="WW8Num22z5">
    <w:name w:val="WW8Num22z5"/>
    <w:rsid w:val="00F01BC0"/>
  </w:style>
  <w:style w:type="character" w:customStyle="1" w:styleId="WW8Num22z6">
    <w:name w:val="WW8Num22z6"/>
    <w:rsid w:val="00F01BC0"/>
  </w:style>
  <w:style w:type="character" w:customStyle="1" w:styleId="WW8Num22z7">
    <w:name w:val="WW8Num22z7"/>
    <w:rsid w:val="00F01BC0"/>
  </w:style>
  <w:style w:type="character" w:customStyle="1" w:styleId="WW8Num22z8">
    <w:name w:val="WW8Num22z8"/>
    <w:rsid w:val="00F01BC0"/>
  </w:style>
  <w:style w:type="character" w:customStyle="1" w:styleId="WW8Num23z0">
    <w:name w:val="WW8Num23z0"/>
    <w:rsid w:val="00F01BC0"/>
    <w:rPr>
      <w:rFonts w:hint="default"/>
    </w:rPr>
  </w:style>
  <w:style w:type="character" w:customStyle="1" w:styleId="WW8Num23z1">
    <w:name w:val="WW8Num23z1"/>
    <w:rsid w:val="00F01BC0"/>
    <w:rPr>
      <w:rFonts w:ascii="Courier New" w:hAnsi="Courier New" w:cs="Courier New" w:hint="default"/>
    </w:rPr>
  </w:style>
  <w:style w:type="character" w:customStyle="1" w:styleId="WW8Num23z2">
    <w:name w:val="WW8Num23z2"/>
    <w:rsid w:val="00F01BC0"/>
    <w:rPr>
      <w:rFonts w:ascii="Wingdings" w:hAnsi="Wingdings" w:cs="Wingdings" w:hint="default"/>
    </w:rPr>
  </w:style>
  <w:style w:type="character" w:customStyle="1" w:styleId="WW8Num23z3">
    <w:name w:val="WW8Num23z3"/>
    <w:rsid w:val="00F01BC0"/>
    <w:rPr>
      <w:rFonts w:ascii="Symbol" w:hAnsi="Symbol" w:cs="Symbol" w:hint="default"/>
    </w:rPr>
  </w:style>
  <w:style w:type="character" w:customStyle="1" w:styleId="WW8Num24z0">
    <w:name w:val="WW8Num24z0"/>
    <w:rsid w:val="00F01BC0"/>
    <w:rPr>
      <w:rFonts w:hint="default"/>
      <w:sz w:val="24"/>
      <w:szCs w:val="24"/>
    </w:rPr>
  </w:style>
  <w:style w:type="character" w:customStyle="1" w:styleId="WW8Num24z1">
    <w:name w:val="WW8Num24z1"/>
    <w:rsid w:val="00F01BC0"/>
    <w:rPr>
      <w:rFonts w:hint="default"/>
      <w:color w:val="auto"/>
      <w:sz w:val="24"/>
      <w:szCs w:val="24"/>
    </w:rPr>
  </w:style>
  <w:style w:type="character" w:customStyle="1" w:styleId="WW8Num24z3">
    <w:name w:val="WW8Num24z3"/>
    <w:rsid w:val="00F01BC0"/>
    <w:rPr>
      <w:rFonts w:hint="default"/>
    </w:rPr>
  </w:style>
  <w:style w:type="character" w:customStyle="1" w:styleId="WW8Num25z0">
    <w:name w:val="WW8Num25z0"/>
    <w:rsid w:val="00F01BC0"/>
    <w:rPr>
      <w:rFonts w:hint="default"/>
    </w:rPr>
  </w:style>
  <w:style w:type="character" w:customStyle="1" w:styleId="WW8Num25z1">
    <w:name w:val="WW8Num25z1"/>
    <w:rsid w:val="00F01BC0"/>
  </w:style>
  <w:style w:type="character" w:customStyle="1" w:styleId="WW8Num25z2">
    <w:name w:val="WW8Num25z2"/>
    <w:rsid w:val="00F01BC0"/>
  </w:style>
  <w:style w:type="character" w:customStyle="1" w:styleId="WW8Num25z3">
    <w:name w:val="WW8Num25z3"/>
    <w:rsid w:val="00F01BC0"/>
  </w:style>
  <w:style w:type="character" w:customStyle="1" w:styleId="WW8Num25z4">
    <w:name w:val="WW8Num25z4"/>
    <w:rsid w:val="00F01BC0"/>
  </w:style>
  <w:style w:type="character" w:customStyle="1" w:styleId="WW8Num25z5">
    <w:name w:val="WW8Num25z5"/>
    <w:rsid w:val="00F01BC0"/>
  </w:style>
  <w:style w:type="character" w:customStyle="1" w:styleId="WW8Num25z6">
    <w:name w:val="WW8Num25z6"/>
    <w:rsid w:val="00F01BC0"/>
  </w:style>
  <w:style w:type="character" w:customStyle="1" w:styleId="WW8Num25z7">
    <w:name w:val="WW8Num25z7"/>
    <w:rsid w:val="00F01BC0"/>
  </w:style>
  <w:style w:type="character" w:customStyle="1" w:styleId="WW8Num25z8">
    <w:name w:val="WW8Num25z8"/>
    <w:rsid w:val="00F01BC0"/>
  </w:style>
  <w:style w:type="character" w:customStyle="1" w:styleId="WW8Num26z0">
    <w:name w:val="WW8Num26z0"/>
    <w:rsid w:val="00F01BC0"/>
  </w:style>
  <w:style w:type="character" w:customStyle="1" w:styleId="WW8Num26z1">
    <w:name w:val="WW8Num26z1"/>
    <w:rsid w:val="00F01BC0"/>
  </w:style>
  <w:style w:type="character" w:customStyle="1" w:styleId="WW8Num26z2">
    <w:name w:val="WW8Num26z2"/>
    <w:rsid w:val="00F01BC0"/>
  </w:style>
  <w:style w:type="character" w:customStyle="1" w:styleId="WW8Num26z3">
    <w:name w:val="WW8Num26z3"/>
    <w:rsid w:val="00F01BC0"/>
  </w:style>
  <w:style w:type="character" w:customStyle="1" w:styleId="WW8Num26z4">
    <w:name w:val="WW8Num26z4"/>
    <w:rsid w:val="00F01BC0"/>
  </w:style>
  <w:style w:type="character" w:customStyle="1" w:styleId="WW8Num26z5">
    <w:name w:val="WW8Num26z5"/>
    <w:rsid w:val="00F01BC0"/>
  </w:style>
  <w:style w:type="character" w:customStyle="1" w:styleId="WW8Num26z6">
    <w:name w:val="WW8Num26z6"/>
    <w:rsid w:val="00F01BC0"/>
  </w:style>
  <w:style w:type="character" w:customStyle="1" w:styleId="WW8Num26z7">
    <w:name w:val="WW8Num26z7"/>
    <w:rsid w:val="00F01BC0"/>
  </w:style>
  <w:style w:type="character" w:customStyle="1" w:styleId="WW8Num26z8">
    <w:name w:val="WW8Num26z8"/>
    <w:rsid w:val="00F01BC0"/>
  </w:style>
  <w:style w:type="character" w:customStyle="1" w:styleId="WW8Num27z0">
    <w:name w:val="WW8Num27z0"/>
    <w:rsid w:val="00F01BC0"/>
    <w:rPr>
      <w:rFonts w:hint="default"/>
    </w:rPr>
  </w:style>
  <w:style w:type="character" w:customStyle="1" w:styleId="WW8Num28z0">
    <w:name w:val="WW8Num28z0"/>
    <w:rsid w:val="00F01BC0"/>
    <w:rPr>
      <w:rFonts w:ascii="Times New Roman" w:hAnsi="Times New Roman" w:cs="Times New Roman" w:hint="default"/>
      <w:b/>
    </w:rPr>
  </w:style>
  <w:style w:type="character" w:customStyle="1" w:styleId="WW8Num28z1">
    <w:name w:val="WW8Num28z1"/>
    <w:rsid w:val="00F01BC0"/>
    <w:rPr>
      <w:rFonts w:hint="default"/>
      <w:b w:val="0"/>
    </w:rPr>
  </w:style>
  <w:style w:type="character" w:customStyle="1" w:styleId="WW8Num28z2">
    <w:name w:val="WW8Num28z2"/>
    <w:rsid w:val="00F01BC0"/>
    <w:rPr>
      <w:rFonts w:hint="default"/>
    </w:rPr>
  </w:style>
  <w:style w:type="character" w:customStyle="1" w:styleId="WW8Num29z0">
    <w:name w:val="WW8Num29z0"/>
    <w:rsid w:val="00F01BC0"/>
    <w:rPr>
      <w:rFonts w:hint="default"/>
    </w:rPr>
  </w:style>
  <w:style w:type="character" w:customStyle="1" w:styleId="WW8Num29z1">
    <w:name w:val="WW8Num29z1"/>
    <w:rsid w:val="00F01BC0"/>
  </w:style>
  <w:style w:type="character" w:customStyle="1" w:styleId="WW8Num29z2">
    <w:name w:val="WW8Num29z2"/>
    <w:rsid w:val="00F01BC0"/>
  </w:style>
  <w:style w:type="character" w:customStyle="1" w:styleId="WW8Num29z3">
    <w:name w:val="WW8Num29z3"/>
    <w:rsid w:val="00F01BC0"/>
  </w:style>
  <w:style w:type="character" w:customStyle="1" w:styleId="WW8Num29z4">
    <w:name w:val="WW8Num29z4"/>
    <w:rsid w:val="00F01BC0"/>
  </w:style>
  <w:style w:type="character" w:customStyle="1" w:styleId="WW8Num29z5">
    <w:name w:val="WW8Num29z5"/>
    <w:rsid w:val="00F01BC0"/>
  </w:style>
  <w:style w:type="character" w:customStyle="1" w:styleId="WW8Num29z6">
    <w:name w:val="WW8Num29z6"/>
    <w:rsid w:val="00F01BC0"/>
  </w:style>
  <w:style w:type="character" w:customStyle="1" w:styleId="WW8Num29z7">
    <w:name w:val="WW8Num29z7"/>
    <w:rsid w:val="00F01BC0"/>
  </w:style>
  <w:style w:type="character" w:customStyle="1" w:styleId="WW8Num29z8">
    <w:name w:val="WW8Num29z8"/>
    <w:rsid w:val="00F01BC0"/>
  </w:style>
  <w:style w:type="character" w:customStyle="1" w:styleId="WW8Num30z0">
    <w:name w:val="WW8Num30z0"/>
    <w:rsid w:val="00F01BC0"/>
    <w:rPr>
      <w:rFonts w:ascii="Symbol" w:hAnsi="Symbol" w:cs="Symbol" w:hint="default"/>
    </w:rPr>
  </w:style>
  <w:style w:type="character" w:customStyle="1" w:styleId="WW8Num30z1">
    <w:name w:val="WW8Num30z1"/>
    <w:rsid w:val="00F01BC0"/>
    <w:rPr>
      <w:rFonts w:ascii="Courier New" w:hAnsi="Courier New" w:cs="Courier New" w:hint="default"/>
    </w:rPr>
  </w:style>
  <w:style w:type="character" w:customStyle="1" w:styleId="WW8Num30z2">
    <w:name w:val="WW8Num30z2"/>
    <w:rsid w:val="00F01BC0"/>
    <w:rPr>
      <w:rFonts w:ascii="Wingdings" w:hAnsi="Wingdings" w:cs="Wingdings" w:hint="default"/>
    </w:rPr>
  </w:style>
  <w:style w:type="character" w:customStyle="1" w:styleId="12">
    <w:name w:val="Основной шрифт абзаца1"/>
    <w:rsid w:val="00F01BC0"/>
  </w:style>
  <w:style w:type="character" w:customStyle="1" w:styleId="110">
    <w:name w:val="Заголовок 1 Знак1"/>
    <w:rsid w:val="00F01BC0"/>
    <w:rPr>
      <w:b/>
      <w:bCs/>
      <w:i/>
      <w:iCs/>
      <w:sz w:val="24"/>
      <w:szCs w:val="24"/>
    </w:rPr>
  </w:style>
  <w:style w:type="character" w:customStyle="1" w:styleId="23">
    <w:name w:val="Заголовок 2 Знак3"/>
    <w:rsid w:val="00F01BC0"/>
    <w:rPr>
      <w:rFonts w:ascii="Arial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rsid w:val="00F01BC0"/>
    <w:rPr>
      <w:rFonts w:ascii="Arial" w:hAnsi="Arial" w:cs="Arial"/>
      <w:b/>
      <w:bCs/>
      <w:sz w:val="26"/>
      <w:szCs w:val="26"/>
    </w:rPr>
  </w:style>
  <w:style w:type="character" w:customStyle="1" w:styleId="40">
    <w:name w:val="Заголовок 4 Знак"/>
    <w:rsid w:val="00F01BC0"/>
    <w:rPr>
      <w:b/>
      <w:sz w:val="24"/>
    </w:rPr>
  </w:style>
  <w:style w:type="character" w:customStyle="1" w:styleId="50">
    <w:name w:val="Заголовок 5 Знак"/>
    <w:rsid w:val="00F01BC0"/>
    <w:rPr>
      <w:b/>
      <w:bCs/>
      <w:i/>
      <w:iCs/>
      <w:sz w:val="26"/>
      <w:szCs w:val="26"/>
    </w:rPr>
  </w:style>
  <w:style w:type="character" w:customStyle="1" w:styleId="60">
    <w:name w:val="Заголовок 6 Знак"/>
    <w:rsid w:val="00F01BC0"/>
    <w:rPr>
      <w:rFonts w:eastAsia="Calibri"/>
      <w:i/>
      <w:iCs/>
      <w:sz w:val="22"/>
      <w:szCs w:val="22"/>
    </w:rPr>
  </w:style>
  <w:style w:type="character" w:customStyle="1" w:styleId="70">
    <w:name w:val="Заголовок 7 Знак"/>
    <w:rsid w:val="00F01BC0"/>
    <w:rPr>
      <w:rFonts w:eastAsia="Calibri"/>
      <w:sz w:val="24"/>
      <w:szCs w:val="24"/>
    </w:rPr>
  </w:style>
  <w:style w:type="character" w:customStyle="1" w:styleId="80">
    <w:name w:val="Заголовок 8 Знак"/>
    <w:rsid w:val="00F01BC0"/>
    <w:rPr>
      <w:rFonts w:ascii="Arial" w:eastAsia="Calibri" w:hAnsi="Arial" w:cs="Arial"/>
      <w:i/>
      <w:iCs/>
    </w:rPr>
  </w:style>
  <w:style w:type="character" w:customStyle="1" w:styleId="90">
    <w:name w:val="Заголовок 9 Знак"/>
    <w:rsid w:val="00F01BC0"/>
    <w:rPr>
      <w:rFonts w:ascii="Arial" w:eastAsia="Calibri" w:hAnsi="Arial" w:cs="Arial"/>
      <w:b/>
      <w:bCs/>
      <w:i/>
      <w:iCs/>
      <w:sz w:val="18"/>
      <w:szCs w:val="18"/>
    </w:rPr>
  </w:style>
  <w:style w:type="character" w:customStyle="1" w:styleId="a6">
    <w:name w:val="Верхний колонтитул Знак"/>
    <w:rsid w:val="00F01BC0"/>
    <w:rPr>
      <w:rFonts w:ascii="Calibri" w:hAnsi="Calibri" w:cs="Calibri"/>
      <w:sz w:val="22"/>
      <w:szCs w:val="22"/>
      <w:lang w:bidi="ar-SA"/>
    </w:rPr>
  </w:style>
  <w:style w:type="character" w:styleId="a7">
    <w:name w:val="page number"/>
    <w:rsid w:val="00F01BC0"/>
    <w:rPr>
      <w:rFonts w:cs="Times New Roman"/>
    </w:rPr>
  </w:style>
  <w:style w:type="character" w:customStyle="1" w:styleId="a8">
    <w:name w:val="Нижний колонтитул Знак"/>
    <w:rsid w:val="00F01BC0"/>
    <w:rPr>
      <w:rFonts w:ascii="Calibri" w:hAnsi="Calibri" w:cs="Calibri"/>
      <w:sz w:val="22"/>
      <w:szCs w:val="22"/>
    </w:rPr>
  </w:style>
  <w:style w:type="character" w:customStyle="1" w:styleId="13">
    <w:name w:val="Заголовок 1 Знак"/>
    <w:rsid w:val="00F01BC0"/>
    <w:rPr>
      <w:rFonts w:ascii="Cambria" w:eastAsia="Times New Roman" w:hAnsi="Cambria" w:cs="Times New Roman"/>
      <w:b/>
      <w:bCs/>
      <w:kern w:val="1"/>
      <w:sz w:val="32"/>
      <w:szCs w:val="32"/>
    </w:rPr>
  </w:style>
  <w:style w:type="character" w:customStyle="1" w:styleId="20">
    <w:name w:val="Заголовок 2 Знак"/>
    <w:rsid w:val="00F01BC0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ConsPlusNormal">
    <w:name w:val="ConsPlusNormal Знак"/>
    <w:rsid w:val="00F01BC0"/>
    <w:rPr>
      <w:rFonts w:ascii="Arial" w:eastAsia="Calibri" w:hAnsi="Arial" w:cs="Arial"/>
      <w:sz w:val="22"/>
      <w:szCs w:val="22"/>
      <w:lang w:bidi="ar-SA"/>
    </w:rPr>
  </w:style>
  <w:style w:type="character" w:styleId="a9">
    <w:name w:val="Hyperlink"/>
    <w:rsid w:val="00F01BC0"/>
    <w:rPr>
      <w:color w:val="0000FF"/>
      <w:u w:val="single"/>
    </w:rPr>
  </w:style>
  <w:style w:type="character" w:customStyle="1" w:styleId="aa">
    <w:name w:val="Текст выноски Знак"/>
    <w:rsid w:val="00F01BC0"/>
    <w:rPr>
      <w:rFonts w:ascii="Tahoma" w:eastAsia="Calibri" w:hAnsi="Tahoma" w:cs="Tahoma"/>
      <w:sz w:val="16"/>
      <w:szCs w:val="16"/>
    </w:rPr>
  </w:style>
  <w:style w:type="character" w:customStyle="1" w:styleId="ab">
    <w:name w:val="Текст сноски Знак"/>
    <w:basedOn w:val="12"/>
    <w:rsid w:val="00F01BC0"/>
  </w:style>
  <w:style w:type="character" w:customStyle="1" w:styleId="ac">
    <w:name w:val="Основной текст Знак"/>
    <w:rsid w:val="00F01BC0"/>
    <w:rPr>
      <w:sz w:val="28"/>
      <w:szCs w:val="24"/>
    </w:rPr>
  </w:style>
  <w:style w:type="character" w:customStyle="1" w:styleId="ad">
    <w:name w:val="Основной текст с отступом Знак"/>
    <w:rsid w:val="00F01BC0"/>
    <w:rPr>
      <w:sz w:val="28"/>
      <w:szCs w:val="24"/>
    </w:rPr>
  </w:style>
  <w:style w:type="character" w:customStyle="1" w:styleId="HTML">
    <w:name w:val="Стандартный HTML Знак"/>
    <w:rsid w:val="00F01BC0"/>
    <w:rPr>
      <w:rFonts w:ascii="Courier New" w:hAnsi="Courier New" w:cs="Courier New"/>
      <w:color w:val="000090"/>
    </w:rPr>
  </w:style>
  <w:style w:type="character" w:customStyle="1" w:styleId="41">
    <w:name w:val="Знак Знак4"/>
    <w:rsid w:val="00F01BC0"/>
    <w:rPr>
      <w:rFonts w:ascii="Arial" w:hAnsi="Arial" w:cs="Arial"/>
      <w:sz w:val="24"/>
      <w:szCs w:val="24"/>
      <w:lang w:val="ru-RU" w:bidi="ar-SA"/>
    </w:rPr>
  </w:style>
  <w:style w:type="character" w:customStyle="1" w:styleId="21">
    <w:name w:val="Основной текст 2 Знак"/>
    <w:rsid w:val="00F01BC0"/>
    <w:rPr>
      <w:b/>
      <w:bCs/>
      <w:sz w:val="24"/>
      <w:szCs w:val="24"/>
    </w:rPr>
  </w:style>
  <w:style w:type="character" w:customStyle="1" w:styleId="ae">
    <w:name w:val="Подпись Знак"/>
    <w:rsid w:val="00F01BC0"/>
    <w:rPr>
      <w:b/>
      <w:sz w:val="28"/>
      <w:szCs w:val="28"/>
    </w:rPr>
  </w:style>
  <w:style w:type="character" w:customStyle="1" w:styleId="af">
    <w:name w:val="Красная строка Знак"/>
    <w:rsid w:val="00F01BC0"/>
    <w:rPr>
      <w:sz w:val="24"/>
      <w:szCs w:val="24"/>
    </w:rPr>
  </w:style>
  <w:style w:type="character" w:customStyle="1" w:styleId="31">
    <w:name w:val="Основной текст 3 Знак"/>
    <w:rsid w:val="00F01BC0"/>
    <w:rPr>
      <w:sz w:val="16"/>
      <w:szCs w:val="16"/>
    </w:rPr>
  </w:style>
  <w:style w:type="character" w:customStyle="1" w:styleId="BodyTextIndentChar">
    <w:name w:val="Body Text Indent Char"/>
    <w:rsid w:val="00F01BC0"/>
    <w:rPr>
      <w:rFonts w:cs="Times New Roman"/>
      <w:sz w:val="24"/>
      <w:szCs w:val="24"/>
      <w:lang w:val="ru-RU" w:bidi="ar-SA"/>
    </w:rPr>
  </w:style>
  <w:style w:type="character" w:customStyle="1" w:styleId="BodyTextChar">
    <w:name w:val="Body Text Char"/>
    <w:rsid w:val="00F01BC0"/>
    <w:rPr>
      <w:rFonts w:cs="Times New Roman"/>
      <w:sz w:val="24"/>
      <w:szCs w:val="24"/>
      <w:lang w:val="ru-RU" w:bidi="ar-SA"/>
    </w:rPr>
  </w:style>
  <w:style w:type="character" w:customStyle="1" w:styleId="FontStyle13">
    <w:name w:val="Font Style13"/>
    <w:rsid w:val="00F01BC0"/>
    <w:rPr>
      <w:rFonts w:ascii="Times New Roman" w:hAnsi="Times New Roman" w:cs="Times New Roman"/>
      <w:sz w:val="22"/>
      <w:szCs w:val="22"/>
    </w:rPr>
  </w:style>
  <w:style w:type="character" w:styleId="af0">
    <w:name w:val="FollowedHyperlink"/>
    <w:rsid w:val="00F01BC0"/>
    <w:rPr>
      <w:color w:val="800080"/>
      <w:u w:val="single"/>
    </w:rPr>
  </w:style>
  <w:style w:type="character" w:customStyle="1" w:styleId="af1">
    <w:name w:val="Знак Знак"/>
    <w:rsid w:val="00F01BC0"/>
    <w:rPr>
      <w:rFonts w:ascii="Tahoma" w:hAnsi="Tahoma" w:cs="Times New Roman"/>
      <w:sz w:val="20"/>
      <w:szCs w:val="20"/>
      <w:lang w:val="en-US"/>
    </w:rPr>
  </w:style>
  <w:style w:type="character" w:customStyle="1" w:styleId="35">
    <w:name w:val="Знак Знак35"/>
    <w:rsid w:val="00F01BC0"/>
    <w:rPr>
      <w:rFonts w:ascii="Arial" w:hAnsi="Arial" w:cs="Arial"/>
      <w:b/>
      <w:bCs/>
      <w:i/>
      <w:iCs/>
      <w:sz w:val="28"/>
      <w:szCs w:val="28"/>
    </w:rPr>
  </w:style>
  <w:style w:type="character" w:customStyle="1" w:styleId="34">
    <w:name w:val="Знак Знак34"/>
    <w:rsid w:val="00F01BC0"/>
    <w:rPr>
      <w:rFonts w:ascii="Arial" w:hAnsi="Arial" w:cs="Arial"/>
      <w:b/>
      <w:bCs/>
      <w:sz w:val="26"/>
      <w:szCs w:val="26"/>
    </w:rPr>
  </w:style>
  <w:style w:type="character" w:customStyle="1" w:styleId="33">
    <w:name w:val="Знак Знак33"/>
    <w:rsid w:val="00F01BC0"/>
    <w:rPr>
      <w:rFonts w:ascii="Times New Roman" w:hAnsi="Times New Roman" w:cs="Times New Roman"/>
      <w:b/>
      <w:sz w:val="20"/>
      <w:szCs w:val="20"/>
    </w:rPr>
  </w:style>
  <w:style w:type="character" w:customStyle="1" w:styleId="32">
    <w:name w:val="Знак Знак32"/>
    <w:rsid w:val="00F01BC0"/>
    <w:rPr>
      <w:rFonts w:ascii="Times New Roman" w:hAnsi="Times New Roman" w:cs="Times New Roman"/>
      <w:b/>
      <w:bCs/>
      <w:i/>
      <w:iCs/>
      <w:sz w:val="26"/>
      <w:szCs w:val="26"/>
    </w:rPr>
  </w:style>
  <w:style w:type="character" w:customStyle="1" w:styleId="af2">
    <w:name w:val="Текст примечания Знак"/>
    <w:rsid w:val="00F01BC0"/>
    <w:rPr>
      <w:rFonts w:ascii="Calibri" w:eastAsia="Calibri" w:hAnsi="Calibri" w:cs="Calibri"/>
    </w:rPr>
  </w:style>
  <w:style w:type="character" w:customStyle="1" w:styleId="af3">
    <w:name w:val="Тема примечания Знак"/>
    <w:rsid w:val="00F01BC0"/>
    <w:rPr>
      <w:rFonts w:ascii="Calibri" w:eastAsia="Calibri" w:hAnsi="Calibri" w:cs="Calibri"/>
      <w:b/>
      <w:bCs/>
    </w:rPr>
  </w:style>
  <w:style w:type="character" w:customStyle="1" w:styleId="14">
    <w:name w:val="Тема примечания Знак1"/>
    <w:rsid w:val="00F01BC0"/>
    <w:rPr>
      <w:rFonts w:ascii="Calibri" w:eastAsia="Calibri" w:hAnsi="Calibri" w:cs="Calibri"/>
      <w:b/>
      <w:bCs/>
    </w:rPr>
  </w:style>
  <w:style w:type="character" w:customStyle="1" w:styleId="blk">
    <w:name w:val="blk"/>
    <w:rsid w:val="00F01BC0"/>
    <w:rPr>
      <w:rFonts w:cs="Times New Roman"/>
    </w:rPr>
  </w:style>
  <w:style w:type="character" w:customStyle="1" w:styleId="u">
    <w:name w:val="u"/>
    <w:rsid w:val="00F01BC0"/>
    <w:rPr>
      <w:rFonts w:cs="Times New Roman"/>
    </w:rPr>
  </w:style>
  <w:style w:type="character" w:customStyle="1" w:styleId="17">
    <w:name w:val="Знак Знак17"/>
    <w:rsid w:val="00F01BC0"/>
    <w:rPr>
      <w:rFonts w:eastAsia="Times New Roman" w:cs="Times New Roman"/>
    </w:rPr>
  </w:style>
  <w:style w:type="character" w:customStyle="1" w:styleId="16">
    <w:name w:val="Знак Знак16"/>
    <w:rsid w:val="00F01BC0"/>
    <w:rPr>
      <w:rFonts w:eastAsia="Times New Roman" w:cs="Times New Roman"/>
    </w:rPr>
  </w:style>
  <w:style w:type="character" w:customStyle="1" w:styleId="15">
    <w:name w:val="бпОсновной текст Знак Знак1"/>
    <w:rsid w:val="00F01BC0"/>
    <w:rPr>
      <w:rFonts w:ascii="Times New Roman" w:hAnsi="Times New Roman" w:cs="Times New Roman"/>
      <w:sz w:val="24"/>
      <w:szCs w:val="24"/>
    </w:rPr>
  </w:style>
  <w:style w:type="character" w:customStyle="1" w:styleId="af4">
    <w:name w:val="Название Знак"/>
    <w:rsid w:val="00F01BC0"/>
    <w:rPr>
      <w:rFonts w:ascii="Arial" w:eastAsia="Calibri" w:hAnsi="Arial" w:cs="Arial"/>
      <w:b/>
      <w:bCs/>
      <w:sz w:val="24"/>
      <w:szCs w:val="24"/>
    </w:rPr>
  </w:style>
  <w:style w:type="character" w:customStyle="1" w:styleId="36">
    <w:name w:val="Основной текст с отступом 3 Знак"/>
    <w:rsid w:val="00F01BC0"/>
    <w:rPr>
      <w:rFonts w:eastAsia="Calibri"/>
      <w:sz w:val="16"/>
      <w:szCs w:val="16"/>
    </w:rPr>
  </w:style>
  <w:style w:type="character" w:customStyle="1" w:styleId="af5">
    <w:name w:val="Текст Знак"/>
    <w:rsid w:val="00F01BC0"/>
    <w:rPr>
      <w:rFonts w:ascii="Courier New" w:eastAsia="Calibri" w:hAnsi="Courier New" w:cs="Courier New"/>
    </w:rPr>
  </w:style>
  <w:style w:type="character" w:customStyle="1" w:styleId="18">
    <w:name w:val="Обычный1 Знак"/>
    <w:rsid w:val="00F01BC0"/>
    <w:rPr>
      <w:rFonts w:eastAsia="Calibri"/>
      <w:sz w:val="22"/>
      <w:szCs w:val="22"/>
      <w:lang w:bidi="ar-SA"/>
    </w:rPr>
  </w:style>
  <w:style w:type="character" w:customStyle="1" w:styleId="Heading1Char">
    <w:name w:val="Heading 1 Char"/>
    <w:rsid w:val="00F01BC0"/>
    <w:rPr>
      <w:rFonts w:ascii="Arial" w:hAnsi="Arial" w:cs="Arial"/>
      <w:b/>
      <w:bCs/>
      <w:color w:val="000080"/>
      <w:lang w:val="ru-RU"/>
    </w:rPr>
  </w:style>
  <w:style w:type="character" w:customStyle="1" w:styleId="Heading2Char">
    <w:name w:val="Heading 2 Char"/>
    <w:rsid w:val="00F01BC0"/>
    <w:rPr>
      <w:rFonts w:ascii="Arial" w:hAnsi="Arial" w:cs="Arial"/>
      <w:sz w:val="24"/>
      <w:szCs w:val="24"/>
      <w:lang w:val="ru-RU"/>
    </w:rPr>
  </w:style>
  <w:style w:type="character" w:customStyle="1" w:styleId="Heading3Char">
    <w:name w:val="Heading 3 Char"/>
    <w:rsid w:val="00F01BC0"/>
    <w:rPr>
      <w:rFonts w:ascii="Arial" w:hAnsi="Arial" w:cs="Arial"/>
      <w:b/>
      <w:bCs/>
      <w:sz w:val="24"/>
      <w:szCs w:val="24"/>
      <w:lang w:val="ru-RU"/>
    </w:rPr>
  </w:style>
  <w:style w:type="character" w:customStyle="1" w:styleId="Heading4Char">
    <w:name w:val="Heading 4 Char"/>
    <w:rsid w:val="00F01BC0"/>
    <w:rPr>
      <w:rFonts w:cs="Times New Roman"/>
      <w:sz w:val="24"/>
      <w:szCs w:val="24"/>
      <w:lang w:val="ru-RU"/>
    </w:rPr>
  </w:style>
  <w:style w:type="character" w:customStyle="1" w:styleId="BodyTextChar1">
    <w:name w:val="Body Text Char1"/>
    <w:rsid w:val="00F01BC0"/>
    <w:rPr>
      <w:rFonts w:cs="Times New Roman"/>
      <w:sz w:val="24"/>
      <w:szCs w:val="24"/>
      <w:lang w:val="ru-RU"/>
    </w:rPr>
  </w:style>
  <w:style w:type="character" w:customStyle="1" w:styleId="BodyTextIndentChar1">
    <w:name w:val="Body Text Indent Char1"/>
    <w:rsid w:val="00F01BC0"/>
    <w:rPr>
      <w:rFonts w:cs="Times New Roman"/>
      <w:sz w:val="24"/>
      <w:szCs w:val="24"/>
      <w:lang w:val="ru-RU"/>
    </w:rPr>
  </w:style>
  <w:style w:type="character" w:customStyle="1" w:styleId="150">
    <w:name w:val="Знак Знак15"/>
    <w:rsid w:val="00F01BC0"/>
    <w:rPr>
      <w:rFonts w:ascii="Times New Roman" w:hAnsi="Times New Roman" w:cs="Times New Roman"/>
      <w:sz w:val="24"/>
      <w:szCs w:val="24"/>
    </w:rPr>
  </w:style>
  <w:style w:type="character" w:styleId="af6">
    <w:name w:val="Strong"/>
    <w:qFormat/>
    <w:rsid w:val="00F01BC0"/>
    <w:rPr>
      <w:rFonts w:cs="Times New Roman"/>
      <w:b/>
      <w:bCs/>
    </w:rPr>
  </w:style>
  <w:style w:type="character" w:customStyle="1" w:styleId="HeaderChar">
    <w:name w:val="Header Char"/>
    <w:rsid w:val="00F01BC0"/>
    <w:rPr>
      <w:rFonts w:cs="Times New Roman"/>
      <w:sz w:val="24"/>
      <w:szCs w:val="24"/>
      <w:lang w:val="ru-RU" w:bidi="ar-SA"/>
    </w:rPr>
  </w:style>
  <w:style w:type="character" w:customStyle="1" w:styleId="FooterChar">
    <w:name w:val="Footer Char"/>
    <w:rsid w:val="00F01BC0"/>
    <w:rPr>
      <w:rFonts w:cs="Times New Roman"/>
      <w:sz w:val="24"/>
      <w:szCs w:val="24"/>
      <w:lang w:val="ru-RU" w:bidi="ar-SA"/>
    </w:rPr>
  </w:style>
  <w:style w:type="character" w:customStyle="1" w:styleId="120">
    <w:name w:val="Знак Знак12"/>
    <w:rsid w:val="00F01BC0"/>
    <w:rPr>
      <w:rFonts w:ascii="Arial" w:hAnsi="Arial" w:cs="Arial"/>
      <w:b/>
      <w:bCs/>
      <w:color w:val="000080"/>
      <w:sz w:val="20"/>
      <w:szCs w:val="20"/>
    </w:rPr>
  </w:style>
  <w:style w:type="character" w:customStyle="1" w:styleId="SignatureChar">
    <w:name w:val="Signature Char"/>
    <w:rsid w:val="00F01BC0"/>
    <w:rPr>
      <w:rFonts w:cs="Times New Roman"/>
      <w:b/>
      <w:bCs/>
      <w:sz w:val="28"/>
      <w:szCs w:val="28"/>
      <w:lang w:val="ru-RU"/>
    </w:rPr>
  </w:style>
  <w:style w:type="character" w:customStyle="1" w:styleId="af7">
    <w:name w:val="Цветовое выделение"/>
    <w:rsid w:val="00F01BC0"/>
    <w:rPr>
      <w:b/>
      <w:color w:val="000080"/>
      <w:sz w:val="20"/>
    </w:rPr>
  </w:style>
  <w:style w:type="character" w:customStyle="1" w:styleId="af8">
    <w:name w:val="Гипертекстовая ссылка"/>
    <w:rsid w:val="00F01BC0"/>
    <w:rPr>
      <w:rFonts w:cs="Times New Roman"/>
      <w:b/>
      <w:bCs/>
      <w:color w:val="008000"/>
      <w:sz w:val="20"/>
      <w:szCs w:val="20"/>
      <w:u w:val="single"/>
    </w:rPr>
  </w:style>
  <w:style w:type="character" w:customStyle="1" w:styleId="af9">
    <w:name w:val="Продолжение ссылки"/>
    <w:rsid w:val="00F01BC0"/>
    <w:rPr>
      <w:rFonts w:cs="Times New Roman"/>
      <w:b w:val="0"/>
      <w:bCs w:val="0"/>
      <w:color w:val="008000"/>
      <w:sz w:val="20"/>
      <w:szCs w:val="20"/>
      <w:u w:val="single"/>
    </w:rPr>
  </w:style>
  <w:style w:type="character" w:customStyle="1" w:styleId="BodyTextFirstIndentChar">
    <w:name w:val="Body Text First Indent Char"/>
    <w:rsid w:val="00F01BC0"/>
    <w:rPr>
      <w:rFonts w:cs="Times New Roman"/>
      <w:sz w:val="24"/>
      <w:szCs w:val="24"/>
      <w:lang w:val="ru-RU"/>
    </w:rPr>
  </w:style>
  <w:style w:type="character" w:customStyle="1" w:styleId="BodyText2Char">
    <w:name w:val="Body Text 2 Char"/>
    <w:rsid w:val="00F01BC0"/>
    <w:rPr>
      <w:rFonts w:cs="Times New Roman"/>
      <w:sz w:val="24"/>
      <w:szCs w:val="24"/>
      <w:lang w:val="ru-RU"/>
    </w:rPr>
  </w:style>
  <w:style w:type="character" w:customStyle="1" w:styleId="BodyText3Char">
    <w:name w:val="Body Text 3 Char"/>
    <w:rsid w:val="00F01BC0"/>
    <w:rPr>
      <w:rFonts w:cs="Times New Roman"/>
      <w:sz w:val="16"/>
      <w:szCs w:val="16"/>
      <w:lang w:val="ru-RU"/>
    </w:rPr>
  </w:style>
  <w:style w:type="character" w:customStyle="1" w:styleId="27">
    <w:name w:val="Знак Знак27"/>
    <w:rsid w:val="00F01BC0"/>
    <w:rPr>
      <w:rFonts w:cs="Times New Roman"/>
      <w:sz w:val="28"/>
      <w:szCs w:val="28"/>
      <w:lang w:val="ru-RU"/>
    </w:rPr>
  </w:style>
  <w:style w:type="character" w:customStyle="1" w:styleId="26">
    <w:name w:val="Знак Знак26"/>
    <w:rsid w:val="00F01BC0"/>
    <w:rPr>
      <w:rFonts w:ascii="Arial" w:hAnsi="Arial" w:cs="Arial"/>
      <w:b/>
      <w:bCs/>
      <w:sz w:val="26"/>
      <w:szCs w:val="26"/>
      <w:lang w:val="ru-RU"/>
    </w:rPr>
  </w:style>
  <w:style w:type="character" w:customStyle="1" w:styleId="25">
    <w:name w:val="Знак Знак25"/>
    <w:rsid w:val="00F01BC0"/>
    <w:rPr>
      <w:rFonts w:ascii="Arial" w:hAnsi="Arial" w:cs="Arial"/>
      <w:b/>
      <w:bCs/>
      <w:sz w:val="24"/>
      <w:szCs w:val="24"/>
      <w:lang w:val="ru-RU"/>
    </w:rPr>
  </w:style>
  <w:style w:type="character" w:styleId="afa">
    <w:name w:val="Emphasis"/>
    <w:qFormat/>
    <w:rsid w:val="00F01BC0"/>
    <w:rPr>
      <w:rFonts w:cs="Times New Roman"/>
      <w:i/>
      <w:iCs/>
    </w:rPr>
  </w:style>
  <w:style w:type="character" w:customStyle="1" w:styleId="HTML1">
    <w:name w:val="Стандартный HTML Знак1"/>
    <w:rsid w:val="00F01BC0"/>
    <w:rPr>
      <w:rFonts w:ascii="Courier New" w:hAnsi="Courier New" w:cs="Courier New"/>
      <w:lang w:bidi="ar-SA"/>
    </w:rPr>
  </w:style>
  <w:style w:type="character" w:customStyle="1" w:styleId="28">
    <w:name w:val="Знак Знак28"/>
    <w:rsid w:val="00F01BC0"/>
    <w:rPr>
      <w:rFonts w:cs="Times New Roman"/>
      <w:sz w:val="24"/>
      <w:szCs w:val="24"/>
      <w:lang w:val="ru-RU"/>
    </w:rPr>
  </w:style>
  <w:style w:type="character" w:customStyle="1" w:styleId="22">
    <w:name w:val="Заголовок 2 Знак2"/>
    <w:rsid w:val="00F01BC0"/>
    <w:rPr>
      <w:rFonts w:ascii="Arial" w:hAnsi="Arial" w:cs="Arial"/>
      <w:b/>
      <w:bCs/>
      <w:i/>
      <w:iCs/>
      <w:sz w:val="28"/>
      <w:szCs w:val="28"/>
      <w:lang w:val="ru-RU"/>
    </w:rPr>
  </w:style>
  <w:style w:type="character" w:customStyle="1" w:styleId="230">
    <w:name w:val="Знак Знак23"/>
    <w:rsid w:val="00F01BC0"/>
    <w:rPr>
      <w:rFonts w:ascii="Times New Roman" w:hAnsi="Times New Roman" w:cs="Times New Roman"/>
      <w:sz w:val="24"/>
      <w:szCs w:val="24"/>
    </w:rPr>
  </w:style>
  <w:style w:type="character" w:customStyle="1" w:styleId="220">
    <w:name w:val="Знак Знак22"/>
    <w:rsid w:val="00F01BC0"/>
    <w:rPr>
      <w:rFonts w:ascii="Times New Roman" w:hAnsi="Times New Roman" w:cs="Times New Roman"/>
      <w:sz w:val="28"/>
      <w:szCs w:val="28"/>
    </w:rPr>
  </w:style>
  <w:style w:type="character" w:customStyle="1" w:styleId="210">
    <w:name w:val="Знак Знак21"/>
    <w:rsid w:val="00F01BC0"/>
    <w:rPr>
      <w:rFonts w:ascii="Arial" w:hAnsi="Arial" w:cs="Arial"/>
      <w:b/>
      <w:bCs/>
      <w:sz w:val="26"/>
      <w:szCs w:val="26"/>
    </w:rPr>
  </w:style>
  <w:style w:type="character" w:customStyle="1" w:styleId="200">
    <w:name w:val="Знак Знак20"/>
    <w:rsid w:val="00F01BC0"/>
    <w:rPr>
      <w:rFonts w:ascii="Times New Roman" w:hAnsi="Times New Roman" w:cs="Times New Roman"/>
      <w:b/>
      <w:bCs/>
      <w:sz w:val="28"/>
      <w:szCs w:val="28"/>
    </w:rPr>
  </w:style>
  <w:style w:type="character" w:customStyle="1" w:styleId="211">
    <w:name w:val="Заголовок 2 Знак1"/>
    <w:rsid w:val="00F01BC0"/>
    <w:rPr>
      <w:rFonts w:ascii="Arial" w:hAnsi="Arial" w:cs="Arial"/>
      <w:b/>
      <w:bCs/>
      <w:i/>
      <w:iCs/>
      <w:sz w:val="28"/>
      <w:szCs w:val="28"/>
      <w:lang w:val="ru-RU"/>
    </w:rPr>
  </w:style>
  <w:style w:type="character" w:customStyle="1" w:styleId="221">
    <w:name w:val="Знак Знак221"/>
    <w:rsid w:val="00F01BC0"/>
    <w:rPr>
      <w:rFonts w:cs="Times New Roman"/>
      <w:sz w:val="24"/>
      <w:szCs w:val="24"/>
      <w:lang w:val="ru-RU"/>
    </w:rPr>
  </w:style>
  <w:style w:type="character" w:customStyle="1" w:styleId="2110">
    <w:name w:val="Знак Знак211"/>
    <w:rsid w:val="00F01BC0"/>
    <w:rPr>
      <w:rFonts w:cs="Times New Roman"/>
      <w:sz w:val="28"/>
      <w:szCs w:val="28"/>
      <w:lang w:val="ru-RU"/>
    </w:rPr>
  </w:style>
  <w:style w:type="character" w:customStyle="1" w:styleId="201">
    <w:name w:val="Знак Знак201"/>
    <w:rsid w:val="00F01BC0"/>
    <w:rPr>
      <w:rFonts w:ascii="Arial" w:hAnsi="Arial" w:cs="Arial"/>
      <w:b/>
      <w:bCs/>
      <w:sz w:val="26"/>
      <w:szCs w:val="26"/>
      <w:lang w:val="ru-RU"/>
    </w:rPr>
  </w:style>
  <w:style w:type="character" w:customStyle="1" w:styleId="19">
    <w:name w:val="Знак Знак19"/>
    <w:rsid w:val="00F01BC0"/>
    <w:rPr>
      <w:rFonts w:cs="Times New Roman"/>
      <w:b/>
      <w:bCs/>
      <w:sz w:val="28"/>
      <w:szCs w:val="28"/>
      <w:lang w:val="ru-RU"/>
    </w:rPr>
  </w:style>
  <w:style w:type="character" w:customStyle="1" w:styleId="180">
    <w:name w:val="Знак Знак18"/>
    <w:rsid w:val="00F01BC0"/>
    <w:rPr>
      <w:rFonts w:cs="Times New Roman"/>
      <w:b/>
      <w:bCs/>
      <w:i/>
      <w:iCs/>
      <w:sz w:val="26"/>
      <w:szCs w:val="26"/>
      <w:lang w:val="ru-RU"/>
    </w:rPr>
  </w:style>
  <w:style w:type="character" w:customStyle="1" w:styleId="151">
    <w:name w:val="Знак Знак151"/>
    <w:rsid w:val="00F01BC0"/>
    <w:rPr>
      <w:rFonts w:ascii="Arial" w:hAnsi="Arial" w:cs="Arial"/>
      <w:i/>
      <w:iCs/>
      <w:lang w:val="ru-RU"/>
    </w:rPr>
  </w:style>
  <w:style w:type="character" w:customStyle="1" w:styleId="111">
    <w:name w:val="Знак Знак11"/>
    <w:rsid w:val="00F01BC0"/>
    <w:rPr>
      <w:rFonts w:cs="Times New Roman"/>
      <w:sz w:val="24"/>
      <w:szCs w:val="24"/>
      <w:lang w:val="ru-RU"/>
    </w:rPr>
  </w:style>
  <w:style w:type="character" w:customStyle="1" w:styleId="91">
    <w:name w:val="Знак Знак9"/>
    <w:rsid w:val="00F01BC0"/>
    <w:rPr>
      <w:rFonts w:cs="Times New Roman"/>
      <w:lang w:val="ru-RU"/>
    </w:rPr>
  </w:style>
  <w:style w:type="character" w:customStyle="1" w:styleId="37">
    <w:name w:val="Знак Знак3"/>
    <w:rsid w:val="00F01BC0"/>
    <w:rPr>
      <w:rFonts w:cs="Times New Roman"/>
      <w:b/>
      <w:bCs/>
      <w:sz w:val="28"/>
      <w:szCs w:val="28"/>
      <w:lang w:val="ru-RU"/>
    </w:rPr>
  </w:style>
  <w:style w:type="character" w:customStyle="1" w:styleId="140">
    <w:name w:val="Знак Знак14"/>
    <w:rsid w:val="00F01BC0"/>
    <w:rPr>
      <w:rFonts w:cs="Times New Roman"/>
      <w:sz w:val="24"/>
      <w:szCs w:val="24"/>
      <w:lang w:val="ru-RU"/>
    </w:rPr>
  </w:style>
  <w:style w:type="character" w:customStyle="1" w:styleId="24">
    <w:name w:val="Знак Знак2"/>
    <w:rsid w:val="00F01BC0"/>
    <w:rPr>
      <w:rFonts w:ascii="Times New Roman" w:hAnsi="Times New Roman" w:cs="Times New Roman"/>
      <w:sz w:val="24"/>
      <w:szCs w:val="24"/>
      <w:lang w:val="ru-RU"/>
    </w:rPr>
  </w:style>
  <w:style w:type="character" w:customStyle="1" w:styleId="100">
    <w:name w:val="Знак Знак10"/>
    <w:rsid w:val="00F01BC0"/>
    <w:rPr>
      <w:rFonts w:cs="Times New Roman"/>
      <w:sz w:val="24"/>
      <w:szCs w:val="24"/>
      <w:lang w:val="ru-RU"/>
    </w:rPr>
  </w:style>
  <w:style w:type="character" w:customStyle="1" w:styleId="1a">
    <w:name w:val="Знак Знак1"/>
    <w:rsid w:val="00F01BC0"/>
    <w:rPr>
      <w:rFonts w:cs="Times New Roman"/>
      <w:sz w:val="16"/>
      <w:szCs w:val="16"/>
      <w:lang w:val="ru-RU"/>
    </w:rPr>
  </w:style>
  <w:style w:type="character" w:customStyle="1" w:styleId="51">
    <w:name w:val="Знак Знак5"/>
    <w:rsid w:val="00F01BC0"/>
    <w:rPr>
      <w:rFonts w:ascii="Tahoma" w:hAnsi="Tahoma" w:cs="Tahoma"/>
      <w:sz w:val="16"/>
      <w:szCs w:val="16"/>
    </w:rPr>
  </w:style>
  <w:style w:type="character" w:customStyle="1" w:styleId="121">
    <w:name w:val="Знак Знак121"/>
    <w:rsid w:val="00F01BC0"/>
    <w:rPr>
      <w:rFonts w:ascii="Arial" w:hAnsi="Arial" w:cs="Arial"/>
      <w:b/>
      <w:bCs/>
      <w:color w:val="000080"/>
      <w:sz w:val="20"/>
      <w:szCs w:val="20"/>
    </w:rPr>
  </w:style>
  <w:style w:type="character" w:customStyle="1" w:styleId="1b">
    <w:name w:val="Текст выноски Знак1"/>
    <w:rsid w:val="00F01BC0"/>
    <w:rPr>
      <w:rFonts w:ascii="Tahoma" w:hAnsi="Tahoma" w:cs="Tahoma"/>
      <w:sz w:val="16"/>
      <w:szCs w:val="16"/>
      <w:lang w:bidi="ar-SA"/>
    </w:rPr>
  </w:style>
  <w:style w:type="character" w:customStyle="1" w:styleId="1c">
    <w:name w:val="Схема документа Знак1"/>
    <w:rsid w:val="00F01BC0"/>
    <w:rPr>
      <w:rFonts w:ascii="Tahoma" w:hAnsi="Tahoma" w:cs="Tahoma"/>
      <w:sz w:val="16"/>
      <w:szCs w:val="16"/>
      <w:lang w:bidi="ar-SA"/>
    </w:rPr>
  </w:style>
  <w:style w:type="character" w:customStyle="1" w:styleId="29">
    <w:name w:val="Заголовок 2 Знак Знак Знак"/>
    <w:rsid w:val="00F01BC0"/>
    <w:rPr>
      <w:rFonts w:ascii="Arial" w:hAnsi="Arial" w:cs="Arial"/>
      <w:b/>
      <w:bCs/>
      <w:i/>
      <w:iCs/>
      <w:sz w:val="28"/>
      <w:szCs w:val="28"/>
      <w:lang w:val="ru-RU" w:bidi="ar-SA"/>
    </w:rPr>
  </w:style>
  <w:style w:type="character" w:customStyle="1" w:styleId="Heading1Char1">
    <w:name w:val="Heading 1 Char1"/>
    <w:rsid w:val="00F01BC0"/>
    <w:rPr>
      <w:rFonts w:ascii="Tahoma" w:eastAsia="Calibri" w:hAnsi="Tahoma" w:cs="Tahoma"/>
      <w:lang w:val="en-US" w:bidi="ar-SA"/>
    </w:rPr>
  </w:style>
  <w:style w:type="character" w:customStyle="1" w:styleId="Heading2Char1">
    <w:name w:val="Heading 2 Char1"/>
    <w:rsid w:val="00F01BC0"/>
    <w:rPr>
      <w:rFonts w:ascii="Arial" w:eastAsia="Calibri" w:hAnsi="Arial" w:cs="Arial"/>
      <w:b/>
      <w:bCs/>
      <w:i/>
      <w:iCs/>
      <w:sz w:val="28"/>
      <w:szCs w:val="28"/>
      <w:lang w:val="ru-RU" w:bidi="ar-SA"/>
    </w:rPr>
  </w:style>
  <w:style w:type="character" w:customStyle="1" w:styleId="Heading3Char1">
    <w:name w:val="Heading 3 Char1"/>
    <w:rsid w:val="00F01BC0"/>
    <w:rPr>
      <w:rFonts w:ascii="Arial" w:eastAsia="Calibri" w:hAnsi="Arial" w:cs="Arial"/>
      <w:b/>
      <w:bCs/>
      <w:sz w:val="26"/>
      <w:szCs w:val="26"/>
      <w:lang w:val="ru-RU" w:bidi="ar-SA"/>
    </w:rPr>
  </w:style>
  <w:style w:type="character" w:customStyle="1" w:styleId="Heading4Char1">
    <w:name w:val="Heading 4 Char1"/>
    <w:rsid w:val="00F01BC0"/>
    <w:rPr>
      <w:rFonts w:eastAsia="Calibri"/>
      <w:b/>
      <w:sz w:val="24"/>
      <w:lang w:val="ru-RU" w:bidi="ar-SA"/>
    </w:rPr>
  </w:style>
  <w:style w:type="character" w:customStyle="1" w:styleId="Heading5Char">
    <w:name w:val="Heading 5 Char"/>
    <w:rsid w:val="00F01BC0"/>
    <w:rPr>
      <w:rFonts w:eastAsia="Calibri"/>
      <w:b/>
      <w:bCs/>
      <w:i/>
      <w:iCs/>
      <w:sz w:val="26"/>
      <w:szCs w:val="26"/>
      <w:lang w:val="ru-RU" w:bidi="ar-SA"/>
    </w:rPr>
  </w:style>
  <w:style w:type="character" w:customStyle="1" w:styleId="Heading6Char">
    <w:name w:val="Heading 6 Char"/>
    <w:rsid w:val="00F01BC0"/>
    <w:rPr>
      <w:rFonts w:eastAsia="Calibri"/>
      <w:i/>
      <w:iCs/>
      <w:sz w:val="22"/>
      <w:szCs w:val="22"/>
      <w:lang w:val="ru-RU" w:bidi="ar-SA"/>
    </w:rPr>
  </w:style>
  <w:style w:type="character" w:customStyle="1" w:styleId="Heading7Char">
    <w:name w:val="Heading 7 Char"/>
    <w:rsid w:val="00F01BC0"/>
    <w:rPr>
      <w:rFonts w:eastAsia="Calibri"/>
      <w:sz w:val="24"/>
      <w:szCs w:val="24"/>
      <w:lang w:val="ru-RU" w:bidi="ar-SA"/>
    </w:rPr>
  </w:style>
  <w:style w:type="character" w:customStyle="1" w:styleId="Heading8Char">
    <w:name w:val="Heading 8 Char"/>
    <w:rsid w:val="00F01BC0"/>
    <w:rPr>
      <w:rFonts w:ascii="Arial" w:eastAsia="Calibri" w:hAnsi="Arial" w:cs="Arial"/>
      <w:i/>
      <w:iCs/>
      <w:lang w:val="ru-RU" w:bidi="ar-SA"/>
    </w:rPr>
  </w:style>
  <w:style w:type="character" w:customStyle="1" w:styleId="Heading9Char">
    <w:name w:val="Heading 9 Char"/>
    <w:rsid w:val="00F01BC0"/>
    <w:rPr>
      <w:rFonts w:ascii="Arial" w:eastAsia="Calibri" w:hAnsi="Arial" w:cs="Arial"/>
      <w:b/>
      <w:bCs/>
      <w:i/>
      <w:iCs/>
      <w:sz w:val="18"/>
      <w:szCs w:val="18"/>
      <w:lang w:val="ru-RU" w:bidi="ar-SA"/>
    </w:rPr>
  </w:style>
  <w:style w:type="character" w:customStyle="1" w:styleId="HeaderChar1">
    <w:name w:val="Header Char1"/>
    <w:rsid w:val="00F01BC0"/>
    <w:rPr>
      <w:rFonts w:ascii="Calibri" w:eastAsia="Calibri" w:hAnsi="Calibri" w:cs="Calibri"/>
      <w:sz w:val="22"/>
      <w:szCs w:val="22"/>
      <w:lang w:val="ru-RU" w:bidi="ar-SA"/>
    </w:rPr>
  </w:style>
  <w:style w:type="character" w:customStyle="1" w:styleId="FooterChar1">
    <w:name w:val="Footer Char1"/>
    <w:rsid w:val="00F01BC0"/>
    <w:rPr>
      <w:rFonts w:ascii="Calibri" w:eastAsia="Calibri" w:hAnsi="Calibri" w:cs="Calibri"/>
      <w:sz w:val="22"/>
      <w:szCs w:val="22"/>
      <w:lang w:val="ru-RU" w:bidi="ar-SA"/>
    </w:rPr>
  </w:style>
  <w:style w:type="character" w:customStyle="1" w:styleId="BodyTextChar2">
    <w:name w:val="Body Text Char2"/>
    <w:rsid w:val="00F01BC0"/>
    <w:rPr>
      <w:rFonts w:eastAsia="Calibri"/>
      <w:sz w:val="28"/>
      <w:szCs w:val="24"/>
      <w:lang w:val="ru-RU" w:bidi="ar-SA"/>
    </w:rPr>
  </w:style>
  <w:style w:type="character" w:customStyle="1" w:styleId="BodyTextIndentChar2">
    <w:name w:val="Body Text Indent Char2"/>
    <w:rsid w:val="00F01BC0"/>
    <w:rPr>
      <w:rFonts w:eastAsia="Calibri"/>
      <w:sz w:val="28"/>
      <w:szCs w:val="24"/>
      <w:lang w:val="ru-RU" w:bidi="ar-SA"/>
    </w:rPr>
  </w:style>
  <w:style w:type="character" w:customStyle="1" w:styleId="HTMLPreformattedChar">
    <w:name w:val="HTML Preformatted Char"/>
    <w:rsid w:val="00F01BC0"/>
    <w:rPr>
      <w:rFonts w:ascii="Courier New" w:eastAsia="Calibri" w:hAnsi="Courier New" w:cs="Courier New"/>
      <w:color w:val="000090"/>
      <w:lang w:val="ru-RU" w:bidi="ar-SA"/>
    </w:rPr>
  </w:style>
  <w:style w:type="character" w:customStyle="1" w:styleId="BodyText2Char1">
    <w:name w:val="Body Text 2 Char1"/>
    <w:rsid w:val="00F01BC0"/>
    <w:rPr>
      <w:rFonts w:eastAsia="Calibri"/>
      <w:b/>
      <w:bCs/>
      <w:sz w:val="24"/>
      <w:szCs w:val="24"/>
      <w:lang w:val="ru-RU" w:bidi="ar-SA"/>
    </w:rPr>
  </w:style>
  <w:style w:type="character" w:customStyle="1" w:styleId="SignatureChar1">
    <w:name w:val="Signature Char1"/>
    <w:rsid w:val="00F01BC0"/>
    <w:rPr>
      <w:rFonts w:eastAsia="Calibri"/>
      <w:b/>
      <w:sz w:val="28"/>
      <w:szCs w:val="28"/>
      <w:lang w:val="ru-RU" w:bidi="ar-SA"/>
    </w:rPr>
  </w:style>
  <w:style w:type="character" w:customStyle="1" w:styleId="BodyTextFirstIndentChar1">
    <w:name w:val="Body Text First Indent Char1"/>
    <w:rsid w:val="00F01BC0"/>
    <w:rPr>
      <w:rFonts w:eastAsia="Calibri"/>
      <w:sz w:val="24"/>
      <w:szCs w:val="24"/>
      <w:lang w:val="ru-RU" w:bidi="ar-SA"/>
    </w:rPr>
  </w:style>
  <w:style w:type="character" w:customStyle="1" w:styleId="BodyText3Char1">
    <w:name w:val="Body Text 3 Char1"/>
    <w:rsid w:val="00F01BC0"/>
    <w:rPr>
      <w:rFonts w:eastAsia="Calibri"/>
      <w:sz w:val="16"/>
      <w:szCs w:val="16"/>
      <w:lang w:val="ru-RU" w:bidi="ar-SA"/>
    </w:rPr>
  </w:style>
  <w:style w:type="character" w:customStyle="1" w:styleId="TitleChar">
    <w:name w:val="Title Char"/>
    <w:rsid w:val="00F01BC0"/>
    <w:rPr>
      <w:rFonts w:ascii="Arial" w:eastAsia="Calibri" w:hAnsi="Arial" w:cs="Arial"/>
      <w:b/>
      <w:bCs/>
      <w:sz w:val="24"/>
      <w:szCs w:val="24"/>
      <w:lang w:val="ru-RU" w:bidi="ar-SA"/>
    </w:rPr>
  </w:style>
  <w:style w:type="character" w:customStyle="1" w:styleId="BodyTextIndent3Char">
    <w:name w:val="Body Text Indent 3 Char"/>
    <w:rsid w:val="00F01BC0"/>
    <w:rPr>
      <w:rFonts w:eastAsia="Calibri"/>
      <w:sz w:val="16"/>
      <w:szCs w:val="16"/>
      <w:lang w:val="ru-RU" w:bidi="ar-SA"/>
    </w:rPr>
  </w:style>
  <w:style w:type="character" w:customStyle="1" w:styleId="PlainTextChar">
    <w:name w:val="Plain Text Char"/>
    <w:rsid w:val="00F01BC0"/>
    <w:rPr>
      <w:rFonts w:ascii="Courier New" w:eastAsia="Calibri" w:hAnsi="Courier New" w:cs="Courier New"/>
      <w:lang w:val="ru-RU" w:bidi="ar-SA"/>
    </w:rPr>
  </w:style>
  <w:style w:type="character" w:customStyle="1" w:styleId="2a">
    <w:name w:val="Красная строка 2 Знак"/>
    <w:basedOn w:val="ad"/>
    <w:rsid w:val="00F01BC0"/>
  </w:style>
  <w:style w:type="character" w:customStyle="1" w:styleId="apple-style-span">
    <w:name w:val="apple-style-span"/>
    <w:basedOn w:val="12"/>
    <w:rsid w:val="00F01BC0"/>
  </w:style>
  <w:style w:type="character" w:customStyle="1" w:styleId="afb">
    <w:name w:val="Текст концевой сноски Знак"/>
    <w:rsid w:val="00F01BC0"/>
    <w:rPr>
      <w:rFonts w:ascii="Calibri" w:eastAsia="Calibri" w:hAnsi="Calibri" w:cs="Calibri"/>
      <w:sz w:val="24"/>
      <w:szCs w:val="24"/>
    </w:rPr>
  </w:style>
  <w:style w:type="character" w:customStyle="1" w:styleId="afc">
    <w:name w:val="Символы концевой сноски"/>
    <w:rsid w:val="00F01BC0"/>
    <w:rPr>
      <w:vertAlign w:val="superscript"/>
    </w:rPr>
  </w:style>
  <w:style w:type="character" w:customStyle="1" w:styleId="afd">
    <w:name w:val="Схема документа Знак"/>
    <w:rsid w:val="00F01BC0"/>
    <w:rPr>
      <w:rFonts w:eastAsia="Calibri"/>
      <w:sz w:val="24"/>
      <w:szCs w:val="24"/>
    </w:rPr>
  </w:style>
  <w:style w:type="character" w:customStyle="1" w:styleId="410">
    <w:name w:val="Знак Знак41"/>
    <w:rsid w:val="00F01BC0"/>
    <w:rPr>
      <w:rFonts w:ascii="Arial" w:hAnsi="Arial" w:cs="Arial"/>
      <w:sz w:val="24"/>
      <w:szCs w:val="24"/>
      <w:lang w:val="ru-RU" w:bidi="ar-SA"/>
    </w:rPr>
  </w:style>
  <w:style w:type="character" w:customStyle="1" w:styleId="171">
    <w:name w:val="Знак Знак171"/>
    <w:rsid w:val="00F01BC0"/>
    <w:rPr>
      <w:rFonts w:cs="Times New Roman"/>
      <w:i/>
      <w:iCs/>
      <w:sz w:val="22"/>
      <w:szCs w:val="22"/>
      <w:lang w:val="ru-RU"/>
    </w:rPr>
  </w:style>
  <w:style w:type="character" w:customStyle="1" w:styleId="161">
    <w:name w:val="Знак Знак161"/>
    <w:rsid w:val="00F01BC0"/>
    <w:rPr>
      <w:rFonts w:ascii="Arial" w:hAnsi="Arial" w:cs="Arial"/>
      <w:lang w:val="ru-RU"/>
    </w:rPr>
  </w:style>
  <w:style w:type="character" w:customStyle="1" w:styleId="122">
    <w:name w:val="Знак Знак122"/>
    <w:rsid w:val="00F01BC0"/>
    <w:rPr>
      <w:rFonts w:ascii="Arial" w:eastAsia="Times New Roman" w:hAnsi="Arial" w:cs="Times New Roman"/>
      <w:b/>
      <w:bCs/>
      <w:color w:val="000080"/>
      <w:sz w:val="20"/>
      <w:szCs w:val="20"/>
    </w:rPr>
  </w:style>
  <w:style w:type="character" w:customStyle="1" w:styleId="191">
    <w:name w:val="Знак Знак191"/>
    <w:rsid w:val="00F01BC0"/>
    <w:rPr>
      <w:rFonts w:ascii="Arial" w:hAnsi="Arial" w:cs="Arial"/>
      <w:b/>
      <w:bCs/>
      <w:sz w:val="28"/>
      <w:szCs w:val="24"/>
      <w:lang w:val="ru-RU" w:bidi="ar-SA"/>
    </w:rPr>
  </w:style>
  <w:style w:type="character" w:customStyle="1" w:styleId="181">
    <w:name w:val="Знак Знак181"/>
    <w:rsid w:val="00F01BC0"/>
    <w:rPr>
      <w:sz w:val="28"/>
      <w:szCs w:val="24"/>
      <w:lang w:val="ru-RU" w:bidi="ar-SA"/>
    </w:rPr>
  </w:style>
  <w:style w:type="character" w:customStyle="1" w:styleId="231">
    <w:name w:val="Знак Знак231"/>
    <w:rsid w:val="00F01BC0"/>
    <w:rPr>
      <w:rFonts w:ascii="Times New Roman" w:eastAsia="Times New Roman" w:hAnsi="Times New Roman" w:cs="Times New Roman"/>
      <w:sz w:val="24"/>
    </w:rPr>
  </w:style>
  <w:style w:type="character" w:customStyle="1" w:styleId="222">
    <w:name w:val="Знак Знак222"/>
    <w:rsid w:val="00F01BC0"/>
    <w:rPr>
      <w:rFonts w:ascii="Times New Roman" w:eastAsia="Times New Roman" w:hAnsi="Times New Roman" w:cs="Times New Roman"/>
      <w:sz w:val="28"/>
    </w:rPr>
  </w:style>
  <w:style w:type="character" w:customStyle="1" w:styleId="212">
    <w:name w:val="Знак Знак212"/>
    <w:rsid w:val="00F01BC0"/>
    <w:rPr>
      <w:rFonts w:ascii="Arial" w:eastAsia="Times New Roman" w:hAnsi="Arial" w:cs="Arial"/>
      <w:b/>
      <w:bCs/>
      <w:sz w:val="26"/>
      <w:szCs w:val="26"/>
    </w:rPr>
  </w:style>
  <w:style w:type="character" w:customStyle="1" w:styleId="202">
    <w:name w:val="Знак Знак202"/>
    <w:rsid w:val="00F01BC0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apple-converted-space">
    <w:name w:val="apple-converted-space"/>
    <w:basedOn w:val="12"/>
    <w:rsid w:val="00F01BC0"/>
  </w:style>
  <w:style w:type="paragraph" w:customStyle="1" w:styleId="afe">
    <w:name w:val="Заголовок"/>
    <w:basedOn w:val="a2"/>
    <w:next w:val="aff"/>
    <w:rsid w:val="00F01BC0"/>
    <w:pPr>
      <w:spacing w:after="0" w:line="240" w:lineRule="auto"/>
      <w:jc w:val="center"/>
    </w:pPr>
    <w:rPr>
      <w:rFonts w:ascii="Arial" w:eastAsia="Calibri" w:hAnsi="Arial" w:cs="Arial"/>
      <w:b/>
      <w:bCs/>
      <w:sz w:val="24"/>
      <w:szCs w:val="24"/>
    </w:rPr>
  </w:style>
  <w:style w:type="paragraph" w:styleId="aff">
    <w:name w:val="Body Text"/>
    <w:basedOn w:val="a2"/>
    <w:rsid w:val="00F01BC0"/>
    <w:pPr>
      <w:spacing w:after="0" w:line="240" w:lineRule="auto"/>
      <w:jc w:val="both"/>
    </w:pPr>
    <w:rPr>
      <w:rFonts w:ascii="Times New Roman" w:hAnsi="Times New Roman" w:cs="Times New Roman"/>
      <w:sz w:val="28"/>
      <w:szCs w:val="24"/>
    </w:rPr>
  </w:style>
  <w:style w:type="paragraph" w:styleId="aff0">
    <w:name w:val="List"/>
    <w:basedOn w:val="aff"/>
    <w:rsid w:val="00F01BC0"/>
    <w:rPr>
      <w:rFonts w:cs="Mangal"/>
    </w:rPr>
  </w:style>
  <w:style w:type="paragraph" w:styleId="aff1">
    <w:name w:val="caption"/>
    <w:basedOn w:val="a2"/>
    <w:qFormat/>
    <w:rsid w:val="00F01BC0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1d">
    <w:name w:val="Указатель1"/>
    <w:basedOn w:val="a2"/>
    <w:rsid w:val="00F01BC0"/>
    <w:pPr>
      <w:suppressLineNumbers/>
    </w:pPr>
    <w:rPr>
      <w:rFonts w:cs="Mangal"/>
    </w:rPr>
  </w:style>
  <w:style w:type="paragraph" w:styleId="aff2">
    <w:name w:val="header"/>
    <w:basedOn w:val="a2"/>
    <w:rsid w:val="00F01BC0"/>
    <w:pPr>
      <w:tabs>
        <w:tab w:val="center" w:pos="4677"/>
        <w:tab w:val="right" w:pos="9355"/>
      </w:tabs>
    </w:pPr>
  </w:style>
  <w:style w:type="paragraph" w:styleId="aff3">
    <w:name w:val="List Paragraph"/>
    <w:basedOn w:val="a2"/>
    <w:qFormat/>
    <w:rsid w:val="00F01BC0"/>
    <w:pPr>
      <w:ind w:left="708"/>
    </w:pPr>
  </w:style>
  <w:style w:type="paragraph" w:styleId="aff4">
    <w:name w:val="footer"/>
    <w:basedOn w:val="a2"/>
    <w:rsid w:val="00F01BC0"/>
    <w:pPr>
      <w:tabs>
        <w:tab w:val="center" w:pos="4677"/>
        <w:tab w:val="right" w:pos="9355"/>
      </w:tabs>
    </w:pPr>
  </w:style>
  <w:style w:type="paragraph" w:customStyle="1" w:styleId="ConsPlusNormal0">
    <w:name w:val="ConsPlusNormal"/>
    <w:rsid w:val="00F01BC0"/>
    <w:pPr>
      <w:suppressAutoHyphens/>
      <w:autoSpaceDE w:val="0"/>
    </w:pPr>
    <w:rPr>
      <w:rFonts w:ascii="Arial" w:eastAsia="Calibri" w:hAnsi="Arial" w:cs="Arial"/>
      <w:sz w:val="22"/>
      <w:szCs w:val="22"/>
      <w:lang w:eastAsia="zh-CN"/>
    </w:rPr>
  </w:style>
  <w:style w:type="paragraph" w:customStyle="1" w:styleId="-31">
    <w:name w:val="Светлая сетка - Акцент 31"/>
    <w:basedOn w:val="a2"/>
    <w:rsid w:val="00F01BC0"/>
    <w:pPr>
      <w:spacing w:after="200" w:line="276" w:lineRule="auto"/>
      <w:ind w:left="720"/>
      <w:contextualSpacing/>
    </w:pPr>
    <w:rPr>
      <w:rFonts w:eastAsia="Calibri" w:cs="Times New Roman"/>
    </w:rPr>
  </w:style>
  <w:style w:type="paragraph" w:styleId="aff5">
    <w:name w:val="Balloon Text"/>
    <w:basedOn w:val="a2"/>
    <w:rsid w:val="00F01BC0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paragraph" w:customStyle="1" w:styleId="a0">
    <w:name w:val="МУ Обычный стиль"/>
    <w:basedOn w:val="a2"/>
    <w:rsid w:val="00F01BC0"/>
    <w:pPr>
      <w:widowControl w:val="0"/>
      <w:numPr>
        <w:numId w:val="7"/>
      </w:numPr>
      <w:tabs>
        <w:tab w:val="left" w:pos="1134"/>
        <w:tab w:val="left" w:pos="1560"/>
      </w:tabs>
      <w:autoSpaceDE w:val="0"/>
      <w:spacing w:after="0" w:line="276" w:lineRule="auto"/>
      <w:jc w:val="both"/>
    </w:pPr>
    <w:rPr>
      <w:rFonts w:ascii="Times New Roman" w:eastAsia="Calibri" w:hAnsi="Times New Roman" w:cs="Times New Roman"/>
      <w:sz w:val="28"/>
      <w:szCs w:val="28"/>
    </w:rPr>
  </w:style>
  <w:style w:type="paragraph" w:customStyle="1" w:styleId="ConsPlusNonformat">
    <w:name w:val="ConsPlusNonformat"/>
    <w:rsid w:val="00F01BC0"/>
    <w:pPr>
      <w:widowControl w:val="0"/>
      <w:suppressAutoHyphens/>
      <w:autoSpaceDE w:val="0"/>
    </w:pPr>
    <w:rPr>
      <w:rFonts w:ascii="Courier New" w:hAnsi="Courier New" w:cs="Courier New"/>
      <w:lang w:eastAsia="zh-CN"/>
    </w:rPr>
  </w:style>
  <w:style w:type="paragraph" w:styleId="aff6">
    <w:name w:val="footnote text"/>
    <w:basedOn w:val="a2"/>
    <w:rsid w:val="00F01BC0"/>
    <w:pPr>
      <w:suppressAutoHyphens/>
      <w:spacing w:after="0" w:line="240" w:lineRule="auto"/>
    </w:pPr>
    <w:rPr>
      <w:rFonts w:ascii="Times New Roman" w:hAnsi="Times New Roman" w:cs="Times New Roman"/>
      <w:sz w:val="20"/>
      <w:szCs w:val="20"/>
    </w:rPr>
  </w:style>
  <w:style w:type="paragraph" w:styleId="aff7">
    <w:name w:val="Body Text Indent"/>
    <w:basedOn w:val="a2"/>
    <w:rsid w:val="00F01BC0"/>
    <w:pPr>
      <w:spacing w:after="120" w:line="240" w:lineRule="auto"/>
      <w:ind w:left="283"/>
    </w:pPr>
    <w:rPr>
      <w:rFonts w:ascii="Times New Roman" w:hAnsi="Times New Roman" w:cs="Times New Roman"/>
      <w:sz w:val="28"/>
      <w:szCs w:val="24"/>
    </w:rPr>
  </w:style>
  <w:style w:type="paragraph" w:customStyle="1" w:styleId="aff8">
    <w:name w:val="Знак"/>
    <w:basedOn w:val="a2"/>
    <w:rsid w:val="00F01BC0"/>
    <w:pPr>
      <w:widowControl w:val="0"/>
      <w:spacing w:line="240" w:lineRule="exact"/>
      <w:jc w:val="right"/>
    </w:pPr>
    <w:rPr>
      <w:rFonts w:ascii="Times New Roman" w:hAnsi="Times New Roman" w:cs="Times New Roman"/>
      <w:sz w:val="20"/>
      <w:szCs w:val="20"/>
      <w:lang w:val="en-GB"/>
    </w:rPr>
  </w:style>
  <w:style w:type="paragraph" w:customStyle="1" w:styleId="ConsPlusTitle">
    <w:name w:val="ConsPlusTitle"/>
    <w:rsid w:val="00F01BC0"/>
    <w:pPr>
      <w:widowControl w:val="0"/>
      <w:suppressAutoHyphens/>
      <w:autoSpaceDE w:val="0"/>
    </w:pPr>
    <w:rPr>
      <w:b/>
      <w:bCs/>
      <w:sz w:val="24"/>
      <w:szCs w:val="24"/>
      <w:lang w:eastAsia="zh-CN"/>
    </w:rPr>
  </w:style>
  <w:style w:type="paragraph" w:styleId="HTML0">
    <w:name w:val="HTML Preformatted"/>
    <w:basedOn w:val="a2"/>
    <w:rsid w:val="00F01BC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color w:val="000090"/>
      <w:sz w:val="20"/>
      <w:szCs w:val="20"/>
    </w:rPr>
  </w:style>
  <w:style w:type="paragraph" w:customStyle="1" w:styleId="232">
    <w:name w:val="Основной текст 23"/>
    <w:basedOn w:val="a2"/>
    <w:rsid w:val="00F01BC0"/>
    <w:pPr>
      <w:spacing w:after="0" w:line="240" w:lineRule="auto"/>
    </w:pPr>
    <w:rPr>
      <w:rFonts w:ascii="Times New Roman" w:hAnsi="Times New Roman" w:cs="Times New Roman"/>
      <w:b/>
      <w:bCs/>
      <w:sz w:val="24"/>
      <w:szCs w:val="24"/>
    </w:rPr>
  </w:style>
  <w:style w:type="paragraph" w:customStyle="1" w:styleId="aff9">
    <w:name w:val="Готовый"/>
    <w:basedOn w:val="a2"/>
    <w:rsid w:val="00F01BC0"/>
    <w:pPr>
      <w:widowControl w:val="0"/>
      <w:tabs>
        <w:tab w:val="left" w:pos="0"/>
        <w:tab w:val="left" w:pos="959"/>
        <w:tab w:val="left" w:pos="1918"/>
        <w:tab w:val="left" w:pos="2877"/>
        <w:tab w:val="left" w:pos="3836"/>
        <w:tab w:val="left" w:pos="4795"/>
        <w:tab w:val="left" w:pos="5754"/>
        <w:tab w:val="left" w:pos="6713"/>
        <w:tab w:val="left" w:pos="7672"/>
        <w:tab w:val="left" w:pos="8631"/>
        <w:tab w:val="left" w:pos="9590"/>
      </w:tabs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ffa">
    <w:name w:val="Signature"/>
    <w:basedOn w:val="a2"/>
    <w:rsid w:val="00F01BC0"/>
    <w:pPr>
      <w:spacing w:after="0" w:line="240" w:lineRule="auto"/>
      <w:ind w:left="4252"/>
    </w:pPr>
    <w:rPr>
      <w:rFonts w:ascii="Times New Roman" w:hAnsi="Times New Roman" w:cs="Times New Roman"/>
      <w:b/>
      <w:sz w:val="28"/>
      <w:szCs w:val="28"/>
    </w:rPr>
  </w:style>
  <w:style w:type="paragraph" w:customStyle="1" w:styleId="1e">
    <w:name w:val="Красная строка1"/>
    <w:basedOn w:val="aff"/>
    <w:rsid w:val="00F01BC0"/>
    <w:pPr>
      <w:spacing w:after="120"/>
      <w:ind w:firstLine="210"/>
      <w:jc w:val="left"/>
    </w:pPr>
    <w:rPr>
      <w:sz w:val="24"/>
    </w:rPr>
  </w:style>
  <w:style w:type="paragraph" w:customStyle="1" w:styleId="310">
    <w:name w:val="Основной текст 31"/>
    <w:basedOn w:val="a2"/>
    <w:rsid w:val="00F01BC0"/>
    <w:pPr>
      <w:spacing w:after="120" w:line="240" w:lineRule="auto"/>
    </w:pPr>
    <w:rPr>
      <w:rFonts w:ascii="Times New Roman" w:hAnsi="Times New Roman" w:cs="Times New Roman"/>
      <w:sz w:val="16"/>
      <w:szCs w:val="16"/>
    </w:rPr>
  </w:style>
  <w:style w:type="paragraph" w:styleId="affb">
    <w:name w:val="Normal (Web)"/>
    <w:basedOn w:val="a2"/>
    <w:rsid w:val="00F01BC0"/>
    <w:pPr>
      <w:spacing w:after="0" w:line="240" w:lineRule="auto"/>
    </w:pPr>
    <w:rPr>
      <w:rFonts w:ascii="Times New Roman" w:hAnsi="Times New Roman" w:cs="Times New Roman"/>
      <w:sz w:val="24"/>
      <w:szCs w:val="24"/>
    </w:rPr>
  </w:style>
  <w:style w:type="paragraph" w:customStyle="1" w:styleId="1f">
    <w:name w:val="Абзац списка1"/>
    <w:basedOn w:val="a2"/>
    <w:rsid w:val="00F01BC0"/>
    <w:pPr>
      <w:spacing w:after="200" w:line="276" w:lineRule="auto"/>
      <w:ind w:left="720"/>
    </w:pPr>
    <w:rPr>
      <w:rFonts w:cs="Times New Roman"/>
    </w:rPr>
  </w:style>
  <w:style w:type="paragraph" w:customStyle="1" w:styleId="Style3">
    <w:name w:val="Style3"/>
    <w:basedOn w:val="a2"/>
    <w:rsid w:val="00F01BC0"/>
    <w:pPr>
      <w:widowControl w:val="0"/>
      <w:autoSpaceDE w:val="0"/>
      <w:spacing w:after="0" w:line="317" w:lineRule="exact"/>
    </w:pPr>
    <w:rPr>
      <w:rFonts w:ascii="Times New Roman" w:hAnsi="Times New Roman" w:cs="Times New Roman"/>
      <w:sz w:val="24"/>
      <w:szCs w:val="24"/>
    </w:rPr>
  </w:style>
  <w:style w:type="paragraph" w:customStyle="1" w:styleId="affc">
    <w:name w:val="Знак Знак Знак Знак Знак Знак Знак Знак Знак Знак"/>
    <w:basedOn w:val="a2"/>
    <w:rsid w:val="00F01BC0"/>
    <w:pPr>
      <w:spacing w:line="240" w:lineRule="exact"/>
    </w:pPr>
    <w:rPr>
      <w:rFonts w:ascii="Verdana" w:hAnsi="Verdana" w:cs="Times New Roman"/>
      <w:sz w:val="24"/>
      <w:szCs w:val="24"/>
      <w:lang w:val="en-US"/>
    </w:rPr>
  </w:style>
  <w:style w:type="paragraph" w:customStyle="1" w:styleId="1f0">
    <w:name w:val="Текст примечания1"/>
    <w:basedOn w:val="a2"/>
    <w:rsid w:val="00F01BC0"/>
    <w:pPr>
      <w:spacing w:after="200" w:line="240" w:lineRule="auto"/>
    </w:pPr>
    <w:rPr>
      <w:rFonts w:eastAsia="Calibri" w:cs="Times New Roman"/>
      <w:sz w:val="20"/>
      <w:szCs w:val="20"/>
    </w:rPr>
  </w:style>
  <w:style w:type="paragraph" w:styleId="affd">
    <w:name w:val="annotation subject"/>
    <w:basedOn w:val="1f0"/>
    <w:next w:val="1f0"/>
    <w:rsid w:val="00F01BC0"/>
    <w:rPr>
      <w:b/>
      <w:bCs/>
    </w:rPr>
  </w:style>
  <w:style w:type="paragraph" w:customStyle="1" w:styleId="1f1">
    <w:name w:val="Без интервала1"/>
    <w:rsid w:val="00F01BC0"/>
    <w:pPr>
      <w:suppressAutoHyphens/>
    </w:pPr>
    <w:rPr>
      <w:rFonts w:ascii="Calibri" w:eastAsia="Calibri" w:hAnsi="Calibri" w:cs="Calibri"/>
      <w:sz w:val="22"/>
      <w:szCs w:val="22"/>
      <w:lang w:eastAsia="zh-CN"/>
    </w:rPr>
  </w:style>
  <w:style w:type="paragraph" w:customStyle="1" w:styleId="1251">
    <w:name w:val="Стиль Без интервала + 125 пт Черный По ширине Первая строка:  1..."/>
    <w:basedOn w:val="1f1"/>
    <w:rsid w:val="00F01BC0"/>
    <w:pPr>
      <w:widowControl w:val="0"/>
      <w:autoSpaceDE w:val="0"/>
      <w:ind w:firstLine="709"/>
      <w:jc w:val="both"/>
    </w:pPr>
    <w:rPr>
      <w:rFonts w:ascii="Times New Roman" w:hAnsi="Times New Roman" w:cs="Times New Roman"/>
      <w:color w:val="000000"/>
      <w:spacing w:val="1"/>
      <w:sz w:val="25"/>
      <w:szCs w:val="20"/>
    </w:rPr>
  </w:style>
  <w:style w:type="paragraph" w:customStyle="1" w:styleId="ConsPlusDocList">
    <w:name w:val="ConsPlusDocList"/>
    <w:rsid w:val="00F01BC0"/>
    <w:pPr>
      <w:suppressAutoHyphens/>
      <w:autoSpaceDE w:val="0"/>
      <w:jc w:val="center"/>
    </w:pPr>
    <w:rPr>
      <w:rFonts w:ascii="Courier New" w:eastAsia="Calibri" w:hAnsi="Courier New" w:cs="Courier New"/>
      <w:lang w:eastAsia="zh-CN"/>
    </w:rPr>
  </w:style>
  <w:style w:type="paragraph" w:customStyle="1" w:styleId="1f2">
    <w:name w:val="Название объекта1"/>
    <w:basedOn w:val="a2"/>
    <w:next w:val="a2"/>
    <w:rsid w:val="00F01BC0"/>
    <w:pPr>
      <w:overflowPunct w:val="0"/>
      <w:autoSpaceDE w:val="0"/>
      <w:spacing w:after="0" w:line="216" w:lineRule="auto"/>
      <w:jc w:val="center"/>
      <w:textAlignment w:val="baseline"/>
    </w:pPr>
    <w:rPr>
      <w:rFonts w:ascii="Times New Roman" w:eastAsia="Calibri" w:hAnsi="Times New Roman" w:cs="Times New Roman"/>
      <w:b/>
      <w:szCs w:val="20"/>
    </w:rPr>
  </w:style>
  <w:style w:type="paragraph" w:customStyle="1" w:styleId="213">
    <w:name w:val="Основной текст 21"/>
    <w:basedOn w:val="a2"/>
    <w:rsid w:val="00F01BC0"/>
    <w:pPr>
      <w:overflowPunct w:val="0"/>
      <w:autoSpaceDE w:val="0"/>
      <w:spacing w:after="0" w:line="216" w:lineRule="auto"/>
      <w:ind w:firstLine="709"/>
      <w:jc w:val="both"/>
      <w:textAlignment w:val="baseline"/>
    </w:pPr>
    <w:rPr>
      <w:rFonts w:ascii="Times New Roman" w:eastAsia="Calibri" w:hAnsi="Times New Roman" w:cs="Times New Roman"/>
      <w:sz w:val="20"/>
      <w:szCs w:val="20"/>
    </w:rPr>
  </w:style>
  <w:style w:type="paragraph" w:customStyle="1" w:styleId="311">
    <w:name w:val="Основной текст с отступом 31"/>
    <w:basedOn w:val="a2"/>
    <w:rsid w:val="00F01BC0"/>
    <w:pPr>
      <w:spacing w:after="120" w:line="240" w:lineRule="auto"/>
      <w:ind w:left="283"/>
      <w:jc w:val="center"/>
    </w:pPr>
    <w:rPr>
      <w:rFonts w:ascii="Times New Roman" w:eastAsia="Calibri" w:hAnsi="Times New Roman" w:cs="Times New Roman"/>
      <w:sz w:val="16"/>
      <w:szCs w:val="16"/>
    </w:rPr>
  </w:style>
  <w:style w:type="paragraph" w:customStyle="1" w:styleId="1f3">
    <w:name w:val="Текст1"/>
    <w:basedOn w:val="a2"/>
    <w:rsid w:val="00F01BC0"/>
    <w:pPr>
      <w:spacing w:after="0" w:line="240" w:lineRule="auto"/>
      <w:jc w:val="center"/>
    </w:pPr>
    <w:rPr>
      <w:rFonts w:ascii="Courier New" w:eastAsia="Calibri" w:hAnsi="Courier New" w:cs="Courier New"/>
      <w:sz w:val="20"/>
      <w:szCs w:val="20"/>
    </w:rPr>
  </w:style>
  <w:style w:type="paragraph" w:customStyle="1" w:styleId="ConsNormal">
    <w:name w:val="ConsNormal"/>
    <w:rsid w:val="00F01BC0"/>
    <w:pPr>
      <w:widowControl w:val="0"/>
      <w:suppressAutoHyphens/>
      <w:autoSpaceDE w:val="0"/>
      <w:ind w:right="19772" w:firstLine="720"/>
      <w:jc w:val="center"/>
    </w:pPr>
    <w:rPr>
      <w:rFonts w:ascii="Arial" w:eastAsia="Calibri" w:hAnsi="Arial" w:cs="Arial"/>
      <w:lang w:eastAsia="zh-CN"/>
    </w:rPr>
  </w:style>
  <w:style w:type="paragraph" w:customStyle="1" w:styleId="ConsTitle">
    <w:name w:val="ConsTitle"/>
    <w:rsid w:val="00F01BC0"/>
    <w:pPr>
      <w:widowControl w:val="0"/>
      <w:suppressAutoHyphens/>
      <w:autoSpaceDE w:val="0"/>
      <w:ind w:right="19772"/>
      <w:jc w:val="center"/>
    </w:pPr>
    <w:rPr>
      <w:rFonts w:ascii="Arial" w:eastAsia="Calibri" w:hAnsi="Arial" w:cs="Arial"/>
      <w:b/>
      <w:bCs/>
      <w:lang w:eastAsia="zh-CN"/>
    </w:rPr>
  </w:style>
  <w:style w:type="paragraph" w:customStyle="1" w:styleId="Preformat">
    <w:name w:val="Preformat"/>
    <w:rsid w:val="00F01BC0"/>
    <w:pPr>
      <w:suppressAutoHyphens/>
      <w:autoSpaceDE w:val="0"/>
      <w:jc w:val="center"/>
    </w:pPr>
    <w:rPr>
      <w:rFonts w:ascii="Courier New" w:eastAsia="Calibri" w:hAnsi="Courier New" w:cs="Courier New"/>
      <w:lang w:eastAsia="zh-CN"/>
    </w:rPr>
  </w:style>
  <w:style w:type="paragraph" w:customStyle="1" w:styleId="affe">
    <w:name w:val="Нумерованный Список"/>
    <w:basedOn w:val="a2"/>
    <w:rsid w:val="00F01BC0"/>
    <w:pPr>
      <w:spacing w:before="120" w:after="120" w:line="240" w:lineRule="auto"/>
      <w:jc w:val="both"/>
    </w:pPr>
    <w:rPr>
      <w:rFonts w:ascii="Times New Roman" w:eastAsia="Calibri" w:hAnsi="Times New Roman" w:cs="Times New Roman"/>
      <w:sz w:val="24"/>
      <w:szCs w:val="24"/>
    </w:rPr>
  </w:style>
  <w:style w:type="paragraph" w:customStyle="1" w:styleId="ConsNonformat">
    <w:name w:val="ConsNonformat"/>
    <w:rsid w:val="00F01BC0"/>
    <w:pPr>
      <w:widowControl w:val="0"/>
      <w:suppressAutoHyphens/>
      <w:autoSpaceDE w:val="0"/>
      <w:ind w:right="19772"/>
      <w:jc w:val="center"/>
    </w:pPr>
    <w:rPr>
      <w:rFonts w:ascii="Courier New" w:eastAsia="Calibri" w:hAnsi="Courier New" w:cs="Courier New"/>
      <w:lang w:eastAsia="zh-CN"/>
    </w:rPr>
  </w:style>
  <w:style w:type="paragraph" w:customStyle="1" w:styleId="ConsCell">
    <w:name w:val="ConsCell"/>
    <w:rsid w:val="00F01BC0"/>
    <w:pPr>
      <w:widowControl w:val="0"/>
      <w:suppressAutoHyphens/>
      <w:autoSpaceDE w:val="0"/>
      <w:ind w:right="19772"/>
      <w:jc w:val="center"/>
    </w:pPr>
    <w:rPr>
      <w:rFonts w:ascii="Arial" w:eastAsia="Calibri" w:hAnsi="Arial" w:cs="Arial"/>
      <w:lang w:eastAsia="zh-CN"/>
    </w:rPr>
  </w:style>
  <w:style w:type="paragraph" w:customStyle="1" w:styleId="1f4">
    <w:name w:val="Обычный1"/>
    <w:rsid w:val="00F01BC0"/>
    <w:pPr>
      <w:widowControl w:val="0"/>
      <w:suppressAutoHyphens/>
      <w:snapToGrid w:val="0"/>
      <w:spacing w:line="300" w:lineRule="auto"/>
      <w:ind w:firstLine="820"/>
      <w:jc w:val="both"/>
    </w:pPr>
    <w:rPr>
      <w:rFonts w:eastAsia="Calibri"/>
      <w:sz w:val="22"/>
      <w:szCs w:val="22"/>
      <w:lang w:eastAsia="zh-CN"/>
    </w:rPr>
  </w:style>
  <w:style w:type="paragraph" w:customStyle="1" w:styleId="text">
    <w:name w:val="text"/>
    <w:basedOn w:val="a2"/>
    <w:rsid w:val="00F01BC0"/>
    <w:pPr>
      <w:spacing w:after="0" w:line="240" w:lineRule="auto"/>
      <w:jc w:val="center"/>
    </w:pPr>
    <w:rPr>
      <w:rFonts w:ascii="Verdana" w:eastAsia="Calibri" w:hAnsi="Verdana" w:cs="Times New Roman"/>
      <w:color w:val="000000"/>
      <w:sz w:val="16"/>
      <w:szCs w:val="16"/>
    </w:rPr>
  </w:style>
  <w:style w:type="paragraph" w:customStyle="1" w:styleId="afff">
    <w:name w:val="Адресат"/>
    <w:basedOn w:val="a2"/>
    <w:rsid w:val="00F01BC0"/>
    <w:pPr>
      <w:suppressAutoHyphens/>
      <w:spacing w:after="120" w:line="240" w:lineRule="exact"/>
      <w:jc w:val="center"/>
    </w:pPr>
    <w:rPr>
      <w:rFonts w:ascii="Times New Roman" w:eastAsia="Calibri" w:hAnsi="Times New Roman" w:cs="Times New Roman"/>
      <w:b/>
      <w:bCs/>
      <w:sz w:val="28"/>
      <w:szCs w:val="28"/>
    </w:rPr>
  </w:style>
  <w:style w:type="paragraph" w:customStyle="1" w:styleId="afff0">
    <w:name w:val="Приложение"/>
    <w:basedOn w:val="aff"/>
    <w:rsid w:val="00F01BC0"/>
    <w:pPr>
      <w:tabs>
        <w:tab w:val="left" w:pos="1673"/>
      </w:tabs>
      <w:spacing w:before="240" w:line="240" w:lineRule="exact"/>
      <w:ind w:left="1985" w:hanging="1985"/>
    </w:pPr>
    <w:rPr>
      <w:rFonts w:eastAsia="Calibri"/>
      <w:b/>
      <w:bCs/>
      <w:szCs w:val="28"/>
    </w:rPr>
  </w:style>
  <w:style w:type="paragraph" w:customStyle="1" w:styleId="afff1">
    <w:name w:val="Заголовок к тексту"/>
    <w:basedOn w:val="a2"/>
    <w:next w:val="aff"/>
    <w:rsid w:val="00F01BC0"/>
    <w:pPr>
      <w:suppressAutoHyphens/>
      <w:spacing w:after="480" w:line="240" w:lineRule="exact"/>
      <w:jc w:val="center"/>
    </w:pPr>
    <w:rPr>
      <w:rFonts w:ascii="Times New Roman" w:eastAsia="Calibri" w:hAnsi="Times New Roman" w:cs="Times New Roman"/>
      <w:sz w:val="28"/>
      <w:szCs w:val="28"/>
    </w:rPr>
  </w:style>
  <w:style w:type="paragraph" w:customStyle="1" w:styleId="afff2">
    <w:name w:val="регистрационные поля"/>
    <w:basedOn w:val="a2"/>
    <w:rsid w:val="00F01BC0"/>
    <w:pPr>
      <w:spacing w:after="0" w:line="240" w:lineRule="exact"/>
      <w:jc w:val="center"/>
    </w:pPr>
    <w:rPr>
      <w:rFonts w:ascii="Times New Roman" w:eastAsia="Calibri" w:hAnsi="Times New Roman" w:cs="Times New Roman"/>
      <w:b/>
      <w:bCs/>
      <w:sz w:val="28"/>
      <w:szCs w:val="28"/>
      <w:lang w:val="en-US"/>
    </w:rPr>
  </w:style>
  <w:style w:type="paragraph" w:customStyle="1" w:styleId="afff3">
    <w:name w:val="Исполнитель"/>
    <w:basedOn w:val="aff"/>
    <w:rsid w:val="00F01BC0"/>
    <w:pPr>
      <w:suppressAutoHyphens/>
      <w:spacing w:after="120" w:line="240" w:lineRule="exact"/>
      <w:jc w:val="left"/>
    </w:pPr>
    <w:rPr>
      <w:rFonts w:eastAsia="Calibri"/>
      <w:b/>
      <w:bCs/>
      <w:sz w:val="24"/>
    </w:rPr>
  </w:style>
  <w:style w:type="paragraph" w:customStyle="1" w:styleId="afff4">
    <w:name w:val="Подпись на общем бланке"/>
    <w:basedOn w:val="affa"/>
    <w:next w:val="aff"/>
    <w:rsid w:val="00F01BC0"/>
    <w:pPr>
      <w:tabs>
        <w:tab w:val="right" w:pos="9639"/>
      </w:tabs>
      <w:suppressAutoHyphens/>
      <w:spacing w:before="480" w:line="240" w:lineRule="exact"/>
      <w:ind w:left="0"/>
      <w:jc w:val="center"/>
    </w:pPr>
    <w:rPr>
      <w:rFonts w:eastAsia="Calibri"/>
      <w:b w:val="0"/>
    </w:rPr>
  </w:style>
  <w:style w:type="paragraph" w:customStyle="1" w:styleId="afff5">
    <w:name w:val="Таблицы (моноширинный)"/>
    <w:basedOn w:val="a2"/>
    <w:next w:val="a2"/>
    <w:rsid w:val="00F01BC0"/>
    <w:pPr>
      <w:autoSpaceDE w:val="0"/>
      <w:spacing w:after="0" w:line="240" w:lineRule="auto"/>
      <w:jc w:val="both"/>
    </w:pPr>
    <w:rPr>
      <w:rFonts w:ascii="Courier New" w:eastAsia="Calibri" w:hAnsi="Courier New" w:cs="Courier New"/>
      <w:sz w:val="20"/>
      <w:szCs w:val="20"/>
    </w:rPr>
  </w:style>
  <w:style w:type="paragraph" w:customStyle="1" w:styleId="afff6">
    <w:name w:val="Заголовок статьи"/>
    <w:basedOn w:val="a2"/>
    <w:next w:val="a2"/>
    <w:rsid w:val="00F01BC0"/>
    <w:pPr>
      <w:autoSpaceDE w:val="0"/>
      <w:spacing w:after="0" w:line="240" w:lineRule="auto"/>
      <w:ind w:left="1612" w:hanging="892"/>
      <w:jc w:val="both"/>
    </w:pPr>
    <w:rPr>
      <w:rFonts w:ascii="Arial" w:eastAsia="Calibri" w:hAnsi="Arial" w:cs="Arial"/>
      <w:sz w:val="20"/>
      <w:szCs w:val="20"/>
    </w:rPr>
  </w:style>
  <w:style w:type="paragraph" w:customStyle="1" w:styleId="afff7">
    <w:name w:val="Комментарий"/>
    <w:basedOn w:val="a2"/>
    <w:next w:val="a2"/>
    <w:rsid w:val="00F01BC0"/>
    <w:pPr>
      <w:autoSpaceDE w:val="0"/>
      <w:spacing w:after="0" w:line="240" w:lineRule="auto"/>
      <w:ind w:left="170"/>
      <w:jc w:val="both"/>
    </w:pPr>
    <w:rPr>
      <w:rFonts w:ascii="Arial" w:eastAsia="Calibri" w:hAnsi="Arial" w:cs="Arial"/>
      <w:i/>
      <w:iCs/>
      <w:color w:val="800080"/>
      <w:sz w:val="20"/>
      <w:szCs w:val="20"/>
    </w:rPr>
  </w:style>
  <w:style w:type="paragraph" w:customStyle="1" w:styleId="101">
    <w:name w:val="Обычный 10"/>
    <w:basedOn w:val="a2"/>
    <w:rsid w:val="00F01BC0"/>
    <w:pPr>
      <w:spacing w:after="0" w:line="240" w:lineRule="auto"/>
      <w:ind w:right="2" w:firstLine="110"/>
      <w:jc w:val="both"/>
    </w:pPr>
    <w:rPr>
      <w:rFonts w:ascii="Times New Roman" w:eastAsia="Calibri" w:hAnsi="Times New Roman" w:cs="Times New Roman"/>
      <w:sz w:val="20"/>
      <w:szCs w:val="20"/>
    </w:rPr>
  </w:style>
  <w:style w:type="paragraph" w:customStyle="1" w:styleId="1f5">
    <w:name w:val="Стиль1"/>
    <w:basedOn w:val="1e"/>
    <w:rsid w:val="00F01BC0"/>
    <w:pPr>
      <w:spacing w:after="60"/>
      <w:ind w:firstLine="709"/>
      <w:jc w:val="both"/>
    </w:pPr>
    <w:rPr>
      <w:rFonts w:eastAsia="Calibri"/>
      <w:sz w:val="28"/>
      <w:szCs w:val="28"/>
    </w:rPr>
  </w:style>
  <w:style w:type="paragraph" w:customStyle="1" w:styleId="1f6">
    <w:name w:val="Знак1"/>
    <w:basedOn w:val="a2"/>
    <w:rsid w:val="00F01BC0"/>
    <w:pPr>
      <w:spacing w:line="240" w:lineRule="exact"/>
      <w:jc w:val="both"/>
    </w:pPr>
    <w:rPr>
      <w:rFonts w:ascii="Times New Roman" w:eastAsia="Calibri" w:hAnsi="Times New Roman" w:cs="Times New Roman"/>
      <w:sz w:val="24"/>
      <w:szCs w:val="24"/>
      <w:lang w:val="en-US"/>
    </w:rPr>
  </w:style>
  <w:style w:type="paragraph" w:customStyle="1" w:styleId="Normal1">
    <w:name w:val="Normal1"/>
    <w:rsid w:val="00F01BC0"/>
    <w:pPr>
      <w:widowControl w:val="0"/>
      <w:suppressAutoHyphens/>
      <w:jc w:val="center"/>
    </w:pPr>
    <w:rPr>
      <w:rFonts w:eastAsia="Calibri"/>
      <w:lang w:eastAsia="zh-CN"/>
    </w:rPr>
  </w:style>
  <w:style w:type="paragraph" w:customStyle="1" w:styleId="ConsPlusCell">
    <w:name w:val="ConsPlusCell"/>
    <w:rsid w:val="00F01BC0"/>
    <w:pPr>
      <w:suppressAutoHyphens/>
      <w:autoSpaceDE w:val="0"/>
      <w:jc w:val="center"/>
    </w:pPr>
    <w:rPr>
      <w:rFonts w:ascii="Arial" w:eastAsia="Calibri" w:hAnsi="Arial" w:cs="Arial"/>
      <w:lang w:eastAsia="zh-CN"/>
    </w:rPr>
  </w:style>
  <w:style w:type="paragraph" w:customStyle="1" w:styleId="afff8">
    <w:name w:val="Знак Знак Знак Знак Знак Знак Знак"/>
    <w:basedOn w:val="a2"/>
    <w:rsid w:val="00F01BC0"/>
    <w:pPr>
      <w:spacing w:before="280" w:after="280" w:line="240" w:lineRule="auto"/>
      <w:jc w:val="center"/>
    </w:pPr>
    <w:rPr>
      <w:rFonts w:ascii="Tahoma" w:eastAsia="Calibri" w:hAnsi="Tahoma" w:cs="Tahoma"/>
      <w:sz w:val="20"/>
      <w:szCs w:val="20"/>
      <w:lang w:val="en-US"/>
    </w:rPr>
  </w:style>
  <w:style w:type="paragraph" w:customStyle="1" w:styleId="1f7">
    <w:name w:val="Знак Знак Знак Знак Знак Знак Знак Знак Знак Знак1"/>
    <w:basedOn w:val="a2"/>
    <w:rsid w:val="00F01BC0"/>
    <w:pPr>
      <w:spacing w:line="240" w:lineRule="exact"/>
      <w:jc w:val="center"/>
    </w:pPr>
    <w:rPr>
      <w:rFonts w:ascii="Verdana" w:eastAsia="Calibri" w:hAnsi="Verdana" w:cs="Verdana"/>
      <w:sz w:val="24"/>
      <w:szCs w:val="24"/>
      <w:lang w:val="en-US"/>
    </w:rPr>
  </w:style>
  <w:style w:type="paragraph" w:customStyle="1" w:styleId="1f8">
    <w:name w:val="Знак Знак Знак Знак Знак Знак Знак1"/>
    <w:basedOn w:val="a2"/>
    <w:rsid w:val="00F01BC0"/>
    <w:pPr>
      <w:spacing w:before="280" w:after="280" w:line="240" w:lineRule="auto"/>
      <w:jc w:val="center"/>
    </w:pPr>
    <w:rPr>
      <w:rFonts w:ascii="Tahoma" w:eastAsia="Calibri" w:hAnsi="Tahoma" w:cs="Tahoma"/>
      <w:sz w:val="20"/>
      <w:szCs w:val="20"/>
      <w:lang w:val="en-US"/>
    </w:rPr>
  </w:style>
  <w:style w:type="paragraph" w:customStyle="1" w:styleId="msonormalcxspmiddle">
    <w:name w:val="msonormalcxspmiddle"/>
    <w:basedOn w:val="a2"/>
    <w:rsid w:val="00F01BC0"/>
    <w:pPr>
      <w:spacing w:before="280" w:after="280" w:line="240" w:lineRule="auto"/>
      <w:jc w:val="center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customStyle="1" w:styleId="msonormalcxsplast">
    <w:name w:val="msonormalcxsplast"/>
    <w:basedOn w:val="a2"/>
    <w:rsid w:val="00F01BC0"/>
    <w:pPr>
      <w:spacing w:before="280" w:after="280" w:line="240" w:lineRule="auto"/>
      <w:jc w:val="center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customStyle="1" w:styleId="afff9">
    <w:name w:val="......."/>
    <w:basedOn w:val="a2"/>
    <w:next w:val="a2"/>
    <w:rsid w:val="00F01BC0"/>
    <w:pPr>
      <w:autoSpaceDE w:val="0"/>
      <w:spacing w:after="0" w:line="240" w:lineRule="auto"/>
      <w:jc w:val="center"/>
    </w:pPr>
    <w:rPr>
      <w:rFonts w:ascii="Times New Roman" w:eastAsia="Calibri" w:hAnsi="Times New Roman" w:cs="Times New Roman"/>
      <w:sz w:val="24"/>
      <w:szCs w:val="24"/>
    </w:rPr>
  </w:style>
  <w:style w:type="paragraph" w:customStyle="1" w:styleId="2-11">
    <w:name w:val="Средняя сетка 2 - Акцент 11"/>
    <w:rsid w:val="00F01BC0"/>
    <w:pPr>
      <w:suppressAutoHyphens/>
    </w:pPr>
    <w:rPr>
      <w:b/>
      <w:sz w:val="28"/>
      <w:szCs w:val="28"/>
      <w:lang w:eastAsia="zh-CN"/>
    </w:rPr>
  </w:style>
  <w:style w:type="paragraph" w:customStyle="1" w:styleId="2b">
    <w:name w:val="Обычный2"/>
    <w:rsid w:val="00F01BC0"/>
    <w:pPr>
      <w:widowControl w:val="0"/>
      <w:suppressAutoHyphens/>
    </w:pPr>
    <w:rPr>
      <w:lang w:eastAsia="zh-CN"/>
    </w:rPr>
  </w:style>
  <w:style w:type="paragraph" w:customStyle="1" w:styleId="214">
    <w:name w:val="Красная строка 21"/>
    <w:basedOn w:val="aff7"/>
    <w:rsid w:val="00F01BC0"/>
    <w:pPr>
      <w:widowControl w:val="0"/>
      <w:autoSpaceDE w:val="0"/>
      <w:ind w:firstLine="210"/>
    </w:pPr>
    <w:rPr>
      <w:sz w:val="20"/>
      <w:szCs w:val="20"/>
    </w:rPr>
  </w:style>
  <w:style w:type="paragraph" w:customStyle="1" w:styleId="223">
    <w:name w:val="Основной текст 22"/>
    <w:basedOn w:val="a2"/>
    <w:rsid w:val="00F01BC0"/>
    <w:pPr>
      <w:overflowPunct w:val="0"/>
      <w:autoSpaceDE w:val="0"/>
      <w:spacing w:after="0" w:line="216" w:lineRule="auto"/>
      <w:ind w:firstLine="709"/>
      <w:jc w:val="both"/>
      <w:textAlignment w:val="baseline"/>
    </w:pPr>
    <w:rPr>
      <w:rFonts w:ascii="Times New Roman" w:hAnsi="Times New Roman" w:cs="Times New Roman"/>
      <w:sz w:val="20"/>
      <w:szCs w:val="20"/>
    </w:rPr>
  </w:style>
  <w:style w:type="paragraph" w:customStyle="1" w:styleId="Default">
    <w:name w:val="Default"/>
    <w:rsid w:val="00F01BC0"/>
    <w:pPr>
      <w:suppressAutoHyphens/>
      <w:autoSpaceDE w:val="0"/>
    </w:pPr>
    <w:rPr>
      <w:color w:val="000000"/>
      <w:sz w:val="24"/>
      <w:szCs w:val="24"/>
      <w:lang w:eastAsia="zh-CN"/>
    </w:rPr>
  </w:style>
  <w:style w:type="paragraph" w:customStyle="1" w:styleId="CharChar">
    <w:name w:val="Char Знак Знак Char Знак Знак Знак Знак Знак Знак Знак Знак Знак Знак Знак Знак Знак Знак Знак Знак"/>
    <w:basedOn w:val="a2"/>
    <w:rsid w:val="00F01BC0"/>
    <w:pPr>
      <w:spacing w:after="0" w:line="240" w:lineRule="auto"/>
    </w:pPr>
    <w:rPr>
      <w:rFonts w:ascii="Verdana" w:hAnsi="Verdana" w:cs="Verdana"/>
      <w:sz w:val="20"/>
      <w:szCs w:val="20"/>
      <w:lang w:val="en-US"/>
    </w:rPr>
  </w:style>
  <w:style w:type="paragraph" w:customStyle="1" w:styleId="Nonformat">
    <w:name w:val="Nonformat"/>
    <w:basedOn w:val="a2"/>
    <w:rsid w:val="00F01BC0"/>
    <w:pPr>
      <w:widowControl w:val="0"/>
      <w:autoSpaceDE w:val="0"/>
      <w:spacing w:after="0" w:line="240" w:lineRule="auto"/>
    </w:pPr>
    <w:rPr>
      <w:rFonts w:ascii="Consultant" w:hAnsi="Consultant" w:cs="Times New Roman"/>
      <w:sz w:val="20"/>
      <w:szCs w:val="20"/>
    </w:rPr>
  </w:style>
  <w:style w:type="paragraph" w:styleId="2c">
    <w:name w:val="toc 2"/>
    <w:basedOn w:val="a2"/>
    <w:next w:val="a2"/>
    <w:rsid w:val="00F01BC0"/>
    <w:pPr>
      <w:tabs>
        <w:tab w:val="left" w:pos="709"/>
        <w:tab w:val="right" w:leader="dot" w:pos="9923"/>
      </w:tabs>
      <w:spacing w:after="0" w:line="240" w:lineRule="auto"/>
      <w:ind w:right="282"/>
    </w:pPr>
    <w:rPr>
      <w:rFonts w:ascii="Times New Roman" w:eastAsia="Calibri" w:hAnsi="Times New Roman" w:cs="Times New Roman"/>
      <w:sz w:val="20"/>
      <w:szCs w:val="20"/>
      <w:lang w:eastAsia="ru-RU"/>
    </w:rPr>
  </w:style>
  <w:style w:type="paragraph" w:styleId="1f9">
    <w:name w:val="toc 1"/>
    <w:basedOn w:val="a2"/>
    <w:next w:val="a2"/>
    <w:rsid w:val="00F01BC0"/>
    <w:pPr>
      <w:tabs>
        <w:tab w:val="right" w:leader="dot" w:pos="9923"/>
      </w:tabs>
      <w:spacing w:before="120" w:after="120" w:line="276" w:lineRule="auto"/>
    </w:pPr>
    <w:rPr>
      <w:rFonts w:ascii="Times New Roman" w:eastAsia="Calibri" w:hAnsi="Times New Roman" w:cs="Times New Roman"/>
      <w:b/>
      <w:bCs/>
      <w:caps/>
      <w:sz w:val="20"/>
      <w:szCs w:val="20"/>
      <w:lang w:val="en-US"/>
    </w:rPr>
  </w:style>
  <w:style w:type="paragraph" w:styleId="38">
    <w:name w:val="toc 3"/>
    <w:basedOn w:val="a2"/>
    <w:next w:val="a2"/>
    <w:rsid w:val="00F01BC0"/>
    <w:pPr>
      <w:spacing w:after="0" w:line="276" w:lineRule="auto"/>
      <w:ind w:left="440"/>
    </w:pPr>
    <w:rPr>
      <w:rFonts w:ascii="Times New Roman" w:eastAsia="Calibri" w:hAnsi="Times New Roman" w:cs="Times New Roman"/>
      <w:i/>
      <w:iCs/>
      <w:sz w:val="20"/>
      <w:szCs w:val="20"/>
    </w:rPr>
  </w:style>
  <w:style w:type="paragraph" w:styleId="42">
    <w:name w:val="toc 4"/>
    <w:basedOn w:val="a2"/>
    <w:next w:val="a2"/>
    <w:rsid w:val="00F01BC0"/>
    <w:pPr>
      <w:spacing w:after="0" w:line="276" w:lineRule="auto"/>
      <w:ind w:left="660"/>
    </w:pPr>
    <w:rPr>
      <w:rFonts w:ascii="Times New Roman" w:eastAsia="Calibri" w:hAnsi="Times New Roman" w:cs="Times New Roman"/>
      <w:sz w:val="18"/>
      <w:szCs w:val="18"/>
    </w:rPr>
  </w:style>
  <w:style w:type="paragraph" w:styleId="52">
    <w:name w:val="toc 5"/>
    <w:basedOn w:val="a2"/>
    <w:next w:val="a2"/>
    <w:rsid w:val="00F01BC0"/>
    <w:pPr>
      <w:spacing w:after="0" w:line="276" w:lineRule="auto"/>
      <w:ind w:left="880"/>
    </w:pPr>
    <w:rPr>
      <w:rFonts w:eastAsia="Calibri" w:cs="Times New Roman"/>
      <w:sz w:val="18"/>
      <w:szCs w:val="18"/>
    </w:rPr>
  </w:style>
  <w:style w:type="paragraph" w:styleId="61">
    <w:name w:val="toc 6"/>
    <w:basedOn w:val="a2"/>
    <w:next w:val="a2"/>
    <w:rsid w:val="00F01BC0"/>
    <w:pPr>
      <w:spacing w:after="0" w:line="276" w:lineRule="auto"/>
      <w:ind w:left="1100"/>
    </w:pPr>
    <w:rPr>
      <w:rFonts w:eastAsia="Calibri" w:cs="Times New Roman"/>
      <w:sz w:val="18"/>
      <w:szCs w:val="18"/>
    </w:rPr>
  </w:style>
  <w:style w:type="paragraph" w:styleId="71">
    <w:name w:val="toc 7"/>
    <w:basedOn w:val="a2"/>
    <w:next w:val="a2"/>
    <w:rsid w:val="00F01BC0"/>
    <w:pPr>
      <w:spacing w:after="0" w:line="276" w:lineRule="auto"/>
      <w:ind w:left="1320"/>
    </w:pPr>
    <w:rPr>
      <w:rFonts w:eastAsia="Calibri" w:cs="Times New Roman"/>
      <w:sz w:val="18"/>
      <w:szCs w:val="18"/>
    </w:rPr>
  </w:style>
  <w:style w:type="paragraph" w:styleId="81">
    <w:name w:val="toc 8"/>
    <w:basedOn w:val="a2"/>
    <w:next w:val="a2"/>
    <w:rsid w:val="00F01BC0"/>
    <w:pPr>
      <w:spacing w:after="0" w:line="276" w:lineRule="auto"/>
      <w:ind w:left="1540"/>
    </w:pPr>
    <w:rPr>
      <w:rFonts w:eastAsia="Calibri" w:cs="Times New Roman"/>
      <w:sz w:val="18"/>
      <w:szCs w:val="18"/>
    </w:rPr>
  </w:style>
  <w:style w:type="paragraph" w:styleId="92">
    <w:name w:val="toc 9"/>
    <w:basedOn w:val="a2"/>
    <w:next w:val="a2"/>
    <w:rsid w:val="00F01BC0"/>
    <w:pPr>
      <w:spacing w:after="0" w:line="276" w:lineRule="auto"/>
      <w:ind w:left="1760"/>
    </w:pPr>
    <w:rPr>
      <w:rFonts w:eastAsia="Calibri" w:cs="Times New Roman"/>
      <w:sz w:val="18"/>
      <w:szCs w:val="18"/>
    </w:rPr>
  </w:style>
  <w:style w:type="paragraph" w:styleId="afffa">
    <w:name w:val="endnote text"/>
    <w:basedOn w:val="a2"/>
    <w:rsid w:val="00F01BC0"/>
    <w:pPr>
      <w:spacing w:after="200" w:line="276" w:lineRule="auto"/>
    </w:pPr>
    <w:rPr>
      <w:rFonts w:eastAsia="Calibri" w:cs="Times New Roman"/>
      <w:sz w:val="24"/>
      <w:szCs w:val="24"/>
    </w:rPr>
  </w:style>
  <w:style w:type="paragraph" w:customStyle="1" w:styleId="1-11">
    <w:name w:val="Средняя заливка 1 - Акцент 11"/>
    <w:rsid w:val="00F01BC0"/>
    <w:pPr>
      <w:suppressAutoHyphens/>
    </w:pPr>
    <w:rPr>
      <w:rFonts w:ascii="Calibri" w:eastAsia="Calibri" w:hAnsi="Calibri" w:cs="Calibri"/>
      <w:sz w:val="22"/>
      <w:szCs w:val="22"/>
      <w:lang w:eastAsia="zh-CN"/>
    </w:rPr>
  </w:style>
  <w:style w:type="paragraph" w:customStyle="1" w:styleId="1-21">
    <w:name w:val="Средняя сетка 1 - Акцент 21"/>
    <w:basedOn w:val="a2"/>
    <w:rsid w:val="00F01BC0"/>
    <w:pPr>
      <w:spacing w:after="200" w:line="276" w:lineRule="auto"/>
      <w:ind w:left="720"/>
      <w:contextualSpacing/>
    </w:pPr>
    <w:rPr>
      <w:rFonts w:eastAsia="Calibri" w:cs="Times New Roman"/>
    </w:rPr>
  </w:style>
  <w:style w:type="paragraph" w:customStyle="1" w:styleId="1fa">
    <w:name w:val="Схема документа1"/>
    <w:basedOn w:val="a2"/>
    <w:rsid w:val="00F01BC0"/>
    <w:pPr>
      <w:spacing w:after="200" w:line="276" w:lineRule="auto"/>
    </w:pPr>
    <w:rPr>
      <w:rFonts w:ascii="Times New Roman" w:eastAsia="Calibri" w:hAnsi="Times New Roman" w:cs="Times New Roman"/>
      <w:sz w:val="24"/>
      <w:szCs w:val="24"/>
    </w:rPr>
  </w:style>
  <w:style w:type="paragraph" w:customStyle="1" w:styleId="2-">
    <w:name w:val="Рег. Заголовок 2-го уровня регламента"/>
    <w:basedOn w:val="ConsPlusNormal0"/>
    <w:rsid w:val="00F01BC0"/>
    <w:pPr>
      <w:numPr>
        <w:numId w:val="8"/>
      </w:numPr>
      <w:spacing w:before="360" w:after="240"/>
      <w:jc w:val="center"/>
    </w:pPr>
    <w:rPr>
      <w:rFonts w:ascii="Times New Roman" w:hAnsi="Times New Roman" w:cs="Times New Roman"/>
      <w:b/>
      <w:i/>
      <w:sz w:val="28"/>
      <w:szCs w:val="28"/>
    </w:rPr>
  </w:style>
  <w:style w:type="paragraph" w:customStyle="1" w:styleId="afffb">
    <w:name w:val="Рег. Комментарии"/>
    <w:basedOn w:val="-31"/>
    <w:rsid w:val="00F01BC0"/>
    <w:pPr>
      <w:spacing w:after="0"/>
      <w:ind w:left="539" w:firstLine="709"/>
      <w:jc w:val="both"/>
    </w:pPr>
    <w:rPr>
      <w:rFonts w:ascii="Times New Roman" w:hAnsi="Times New Roman"/>
      <w:i/>
      <w:sz w:val="28"/>
      <w:szCs w:val="28"/>
    </w:rPr>
  </w:style>
  <w:style w:type="paragraph" w:customStyle="1" w:styleId="afffc">
    <w:name w:val="Сценарии"/>
    <w:basedOn w:val="a2"/>
    <w:rsid w:val="00F01BC0"/>
    <w:pPr>
      <w:spacing w:before="120" w:after="120" w:line="276" w:lineRule="auto"/>
      <w:ind w:firstLine="539"/>
      <w:contextualSpacing/>
      <w:jc w:val="center"/>
    </w:pPr>
    <w:rPr>
      <w:rFonts w:ascii="Times New Roman" w:eastAsia="Calibri" w:hAnsi="Times New Roman" w:cs="Times New Roman"/>
      <w:i/>
      <w:sz w:val="28"/>
      <w:szCs w:val="28"/>
    </w:rPr>
  </w:style>
  <w:style w:type="paragraph" w:customStyle="1" w:styleId="1-">
    <w:name w:val="Рег. Заголовок 1-го уровня регламента"/>
    <w:basedOn w:val="1"/>
    <w:rsid w:val="00F01BC0"/>
    <w:pPr>
      <w:numPr>
        <w:numId w:val="0"/>
      </w:numPr>
      <w:spacing w:before="240" w:after="240" w:line="276" w:lineRule="auto"/>
      <w:jc w:val="center"/>
    </w:pPr>
    <w:rPr>
      <w:i w:val="0"/>
      <w:sz w:val="28"/>
      <w:szCs w:val="28"/>
    </w:rPr>
  </w:style>
  <w:style w:type="paragraph" w:customStyle="1" w:styleId="112">
    <w:name w:val="Рег. Основной текст уровень 1.1"/>
    <w:basedOn w:val="ConsPlusNormal0"/>
    <w:rsid w:val="00F01BC0"/>
    <w:pPr>
      <w:spacing w:line="276" w:lineRule="auto"/>
      <w:ind w:firstLine="709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1110">
    <w:name w:val="Рег. 1.1.1"/>
    <w:basedOn w:val="a2"/>
    <w:rsid w:val="00F01BC0"/>
    <w:pPr>
      <w:tabs>
        <w:tab w:val="num" w:pos="0"/>
      </w:tabs>
      <w:spacing w:after="0" w:line="276" w:lineRule="auto"/>
      <w:ind w:left="2629" w:hanging="360"/>
      <w:jc w:val="both"/>
    </w:pPr>
    <w:rPr>
      <w:rFonts w:ascii="Times New Roman" w:eastAsia="Calibri" w:hAnsi="Times New Roman" w:cs="Times New Roman"/>
      <w:sz w:val="28"/>
      <w:szCs w:val="28"/>
    </w:rPr>
  </w:style>
  <w:style w:type="paragraph" w:customStyle="1" w:styleId="113">
    <w:name w:val="Рег. Основной текст уровнеь 1.1 (базовый)"/>
    <w:basedOn w:val="ConsPlusNormal0"/>
    <w:rsid w:val="00F01BC0"/>
    <w:pPr>
      <w:tabs>
        <w:tab w:val="left" w:pos="0"/>
      </w:tabs>
      <w:spacing w:line="276" w:lineRule="auto"/>
      <w:ind w:left="1429" w:hanging="360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afffd">
    <w:name w:val="Рег. Обычный с отступом"/>
    <w:basedOn w:val="a2"/>
    <w:rsid w:val="00F01BC0"/>
    <w:pPr>
      <w:suppressAutoHyphens/>
      <w:autoSpaceDE w:val="0"/>
      <w:spacing w:after="0" w:line="276" w:lineRule="auto"/>
      <w:ind w:firstLine="540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a">
    <w:name w:val="Рег. Списки числовый"/>
    <w:basedOn w:val="1-21"/>
    <w:rsid w:val="00F01BC0"/>
    <w:pPr>
      <w:numPr>
        <w:numId w:val="4"/>
      </w:numPr>
      <w:ind w:left="1068" w:firstLine="0"/>
      <w:jc w:val="both"/>
    </w:pPr>
    <w:rPr>
      <w:rFonts w:ascii="Times New Roman" w:hAnsi="Times New Roman"/>
      <w:sz w:val="28"/>
      <w:szCs w:val="28"/>
    </w:rPr>
  </w:style>
  <w:style w:type="paragraph" w:customStyle="1" w:styleId="afffe">
    <w:name w:val="Рег. Заголовок для названий результата"/>
    <w:basedOn w:val="2-"/>
    <w:rsid w:val="00F01BC0"/>
    <w:pPr>
      <w:numPr>
        <w:numId w:val="0"/>
      </w:numPr>
      <w:ind w:left="714"/>
      <w:jc w:val="left"/>
    </w:pPr>
  </w:style>
  <w:style w:type="paragraph" w:customStyle="1" w:styleId="114">
    <w:name w:val="Рег. Основной текст уровень 1.1 (сценарии)"/>
    <w:basedOn w:val="113"/>
    <w:rsid w:val="00F01BC0"/>
    <w:pPr>
      <w:spacing w:before="360" w:after="240"/>
      <w:ind w:left="0" w:firstLine="0"/>
    </w:pPr>
    <w:rPr>
      <w:i/>
    </w:rPr>
  </w:style>
  <w:style w:type="paragraph" w:customStyle="1" w:styleId="1111">
    <w:name w:val="Рег. Основной текст уровень 1.1.1"/>
    <w:basedOn w:val="a2"/>
    <w:next w:val="1110"/>
    <w:rsid w:val="00F01BC0"/>
    <w:pPr>
      <w:spacing w:after="0" w:line="276" w:lineRule="auto"/>
      <w:ind w:left="1440" w:hanging="720"/>
      <w:jc w:val="both"/>
    </w:pPr>
    <w:rPr>
      <w:rFonts w:ascii="Times New Roman" w:eastAsia="Calibri" w:hAnsi="Times New Roman" w:cs="Times New Roman"/>
      <w:sz w:val="28"/>
      <w:szCs w:val="28"/>
    </w:rPr>
  </w:style>
  <w:style w:type="paragraph" w:customStyle="1" w:styleId="affff">
    <w:name w:val="Рег. Списки без буллетов"/>
    <w:basedOn w:val="ConsPlusNormal0"/>
    <w:rsid w:val="00F01BC0"/>
    <w:pPr>
      <w:spacing w:line="276" w:lineRule="auto"/>
      <w:ind w:left="709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11">
    <w:name w:val="Рег. Списки 1)"/>
    <w:basedOn w:val="affff"/>
    <w:rsid w:val="00F01BC0"/>
    <w:pPr>
      <w:numPr>
        <w:numId w:val="6"/>
      </w:numPr>
      <w:ind w:left="2629" w:firstLine="0"/>
    </w:pPr>
  </w:style>
  <w:style w:type="paragraph" w:customStyle="1" w:styleId="1fb">
    <w:name w:val="Рег. Списки два уровня: 1)  и а) б) в)"/>
    <w:basedOn w:val="1-21"/>
    <w:rsid w:val="00F01BC0"/>
    <w:pPr>
      <w:spacing w:after="120"/>
      <w:ind w:left="1440" w:hanging="360"/>
      <w:jc w:val="both"/>
    </w:pPr>
    <w:rPr>
      <w:rFonts w:ascii="Times New Roman" w:hAnsi="Times New Roman"/>
      <w:sz w:val="28"/>
      <w:szCs w:val="28"/>
    </w:rPr>
  </w:style>
  <w:style w:type="paragraph" w:customStyle="1" w:styleId="affff0">
    <w:name w:val="Рег. Списки одного уровня: а) б) в)"/>
    <w:basedOn w:val="1fb"/>
    <w:qFormat/>
    <w:rsid w:val="00F01BC0"/>
    <w:pPr>
      <w:ind w:left="0" w:firstLine="0"/>
    </w:pPr>
  </w:style>
  <w:style w:type="paragraph" w:customStyle="1" w:styleId="affff1">
    <w:name w:val="Рег. Списки без буллетов широкие"/>
    <w:basedOn w:val="a2"/>
    <w:rsid w:val="00F01BC0"/>
    <w:pPr>
      <w:suppressAutoHyphens/>
      <w:autoSpaceDE w:val="0"/>
      <w:spacing w:after="0" w:line="276" w:lineRule="auto"/>
      <w:ind w:firstLine="540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2-0">
    <w:name w:val="Рег. Заголовок 2-го уровня сценариев в приложении"/>
    <w:basedOn w:val="2"/>
    <w:rsid w:val="00F01BC0"/>
    <w:pPr>
      <w:numPr>
        <w:ilvl w:val="0"/>
        <w:numId w:val="0"/>
      </w:numPr>
      <w:spacing w:before="360" w:after="240" w:line="276" w:lineRule="auto"/>
      <w:jc w:val="center"/>
    </w:pPr>
    <w:rPr>
      <w:rFonts w:ascii="Times New Roman" w:hAnsi="Times New Roman"/>
      <w:i w:val="0"/>
    </w:rPr>
  </w:style>
  <w:style w:type="paragraph" w:customStyle="1" w:styleId="10">
    <w:name w:val="Рег. Основной нумерованный 1. текст"/>
    <w:basedOn w:val="ConsPlusNormal0"/>
    <w:rsid w:val="00F01BC0"/>
    <w:pPr>
      <w:numPr>
        <w:numId w:val="2"/>
      </w:numPr>
      <w:tabs>
        <w:tab w:val="left" w:pos="360"/>
      </w:tabs>
      <w:spacing w:line="276" w:lineRule="auto"/>
      <w:ind w:left="0" w:firstLine="0"/>
      <w:jc w:val="both"/>
    </w:pPr>
    <w:rPr>
      <w:rFonts w:ascii="Times New Roman" w:hAnsi="Times New Roman" w:cs="Times New Roman"/>
      <w:sz w:val="28"/>
      <w:szCs w:val="28"/>
    </w:rPr>
  </w:style>
  <w:style w:type="paragraph" w:styleId="affff2">
    <w:name w:val="No Spacing"/>
    <w:qFormat/>
    <w:rsid w:val="00F01BC0"/>
    <w:pPr>
      <w:suppressAutoHyphens/>
    </w:pPr>
    <w:rPr>
      <w:rFonts w:ascii="Calibri" w:eastAsia="Calibri" w:hAnsi="Calibri" w:cs="Calibri"/>
      <w:sz w:val="22"/>
      <w:szCs w:val="22"/>
      <w:lang w:eastAsia="zh-CN"/>
    </w:rPr>
  </w:style>
  <w:style w:type="paragraph" w:customStyle="1" w:styleId="115">
    <w:name w:val="Абзац списка11"/>
    <w:basedOn w:val="a2"/>
    <w:rsid w:val="00F01BC0"/>
    <w:pPr>
      <w:spacing w:after="0" w:line="276" w:lineRule="auto"/>
      <w:ind w:left="720"/>
      <w:jc w:val="center"/>
    </w:pPr>
    <w:rPr>
      <w:rFonts w:eastAsia="Calibri" w:cs="Times New Roman"/>
    </w:rPr>
  </w:style>
  <w:style w:type="paragraph" w:customStyle="1" w:styleId="2d">
    <w:name w:val="Знак Знак Знак Знак Знак Знак Знак Знак Знак Знак2"/>
    <w:basedOn w:val="a2"/>
    <w:rsid w:val="00F01BC0"/>
    <w:pPr>
      <w:spacing w:line="240" w:lineRule="exact"/>
      <w:jc w:val="center"/>
    </w:pPr>
    <w:rPr>
      <w:rFonts w:ascii="Verdana" w:eastAsia="Calibri" w:hAnsi="Verdana" w:cs="Verdana"/>
      <w:sz w:val="24"/>
      <w:szCs w:val="24"/>
      <w:lang w:val="en-US"/>
    </w:rPr>
  </w:style>
  <w:style w:type="paragraph" w:customStyle="1" w:styleId="2e">
    <w:name w:val="Знак2"/>
    <w:basedOn w:val="a2"/>
    <w:rsid w:val="00F01BC0"/>
    <w:pPr>
      <w:spacing w:line="240" w:lineRule="exact"/>
      <w:jc w:val="both"/>
    </w:pPr>
    <w:rPr>
      <w:rFonts w:ascii="Times New Roman" w:hAnsi="Times New Roman" w:cs="Times New Roman"/>
      <w:sz w:val="24"/>
      <w:szCs w:val="20"/>
      <w:lang w:val="en-US"/>
    </w:rPr>
  </w:style>
  <w:style w:type="paragraph" w:customStyle="1" w:styleId="2f">
    <w:name w:val="Знак Знак Знак Знак Знак Знак Знак2"/>
    <w:basedOn w:val="a2"/>
    <w:rsid w:val="00F01BC0"/>
    <w:pPr>
      <w:spacing w:before="280" w:after="280" w:line="240" w:lineRule="auto"/>
    </w:pPr>
    <w:rPr>
      <w:rFonts w:ascii="Tahoma" w:hAnsi="Tahoma" w:cs="Times New Roman"/>
      <w:sz w:val="20"/>
      <w:szCs w:val="20"/>
      <w:lang w:val="en-US"/>
    </w:rPr>
  </w:style>
  <w:style w:type="paragraph" w:customStyle="1" w:styleId="TableParagraph">
    <w:name w:val="Table Paragraph"/>
    <w:basedOn w:val="a2"/>
    <w:rsid w:val="00F01BC0"/>
    <w:pPr>
      <w:widowControl w:val="0"/>
      <w:spacing w:after="0" w:line="290" w:lineRule="exact"/>
      <w:ind w:left="17"/>
    </w:pPr>
    <w:rPr>
      <w:rFonts w:ascii="Verdana" w:eastAsia="Verdana" w:hAnsi="Verdana" w:cs="Verdana"/>
      <w:lang w:val="en-US"/>
    </w:rPr>
  </w:style>
  <w:style w:type="paragraph" w:customStyle="1" w:styleId="215">
    <w:name w:val="Продолжение списка 21"/>
    <w:basedOn w:val="a2"/>
    <w:rsid w:val="00F01BC0"/>
    <w:pPr>
      <w:spacing w:after="120" w:line="240" w:lineRule="auto"/>
      <w:ind w:left="566"/>
    </w:pPr>
    <w:rPr>
      <w:rFonts w:ascii="a_AlbionicB&amp;W" w:hAnsi="a_AlbionicB&amp;W" w:cs="Times New Roman"/>
      <w:sz w:val="20"/>
      <w:szCs w:val="20"/>
    </w:rPr>
  </w:style>
  <w:style w:type="paragraph" w:customStyle="1" w:styleId="1fc">
    <w:name w:val="Цитата1"/>
    <w:basedOn w:val="a2"/>
    <w:rsid w:val="00F01BC0"/>
    <w:pPr>
      <w:spacing w:after="0" w:line="240" w:lineRule="auto"/>
      <w:ind w:left="720" w:right="57" w:hanging="720"/>
      <w:jc w:val="both"/>
    </w:pPr>
    <w:rPr>
      <w:rFonts w:ascii="Times New Roman" w:hAnsi="Times New Roman" w:cs="Times New Roman"/>
      <w:b/>
      <w:bCs/>
      <w:i/>
      <w:iCs/>
      <w:sz w:val="24"/>
      <w:szCs w:val="24"/>
    </w:rPr>
  </w:style>
  <w:style w:type="paragraph" w:customStyle="1" w:styleId="a1">
    <w:name w:val="РегламентГПЗУ"/>
    <w:basedOn w:val="aff3"/>
    <w:rsid w:val="00F01BC0"/>
    <w:pPr>
      <w:numPr>
        <w:numId w:val="9"/>
      </w:numPr>
      <w:tabs>
        <w:tab w:val="left" w:pos="992"/>
        <w:tab w:val="left" w:pos="1134"/>
        <w:tab w:val="left" w:pos="9781"/>
      </w:tabs>
      <w:spacing w:after="0" w:line="240" w:lineRule="auto"/>
      <w:contextualSpacing/>
      <w:jc w:val="both"/>
    </w:pPr>
    <w:rPr>
      <w:rFonts w:ascii="Times New Roman" w:eastAsia="Calibri" w:hAnsi="Times New Roman" w:cs="Times New Roman"/>
      <w:sz w:val="24"/>
      <w:szCs w:val="24"/>
    </w:rPr>
  </w:style>
  <w:style w:type="paragraph" w:customStyle="1" w:styleId="2f0">
    <w:name w:val="РегламентГПЗУ2"/>
    <w:basedOn w:val="a1"/>
    <w:rsid w:val="00F01BC0"/>
    <w:pPr>
      <w:tabs>
        <w:tab w:val="clear" w:pos="992"/>
        <w:tab w:val="left" w:pos="1418"/>
      </w:tabs>
    </w:pPr>
  </w:style>
  <w:style w:type="paragraph" w:customStyle="1" w:styleId="affff3">
    <w:name w:val="Содержимое таблицы"/>
    <w:basedOn w:val="a2"/>
    <w:rsid w:val="00F01BC0"/>
    <w:pPr>
      <w:suppressLineNumbers/>
    </w:pPr>
  </w:style>
  <w:style w:type="paragraph" w:customStyle="1" w:styleId="affff4">
    <w:name w:val="Заголовок таблицы"/>
    <w:basedOn w:val="affff3"/>
    <w:rsid w:val="00F01BC0"/>
    <w:pPr>
      <w:jc w:val="center"/>
    </w:pPr>
    <w:rPr>
      <w:b/>
      <w:bCs/>
    </w:rPr>
  </w:style>
  <w:style w:type="paragraph" w:customStyle="1" w:styleId="affff5">
    <w:name w:val="Блочная цитата"/>
    <w:basedOn w:val="a2"/>
    <w:rsid w:val="00F01BC0"/>
    <w:pPr>
      <w:spacing w:after="283"/>
      <w:ind w:left="567" w:right="567"/>
    </w:pPr>
  </w:style>
  <w:style w:type="paragraph" w:styleId="affff6">
    <w:name w:val="Title"/>
    <w:basedOn w:val="afe"/>
    <w:next w:val="aff"/>
    <w:qFormat/>
    <w:rsid w:val="00F01BC0"/>
    <w:rPr>
      <w:sz w:val="56"/>
      <w:szCs w:val="56"/>
    </w:rPr>
  </w:style>
  <w:style w:type="paragraph" w:styleId="affff7">
    <w:name w:val="Subtitle"/>
    <w:basedOn w:val="afe"/>
    <w:next w:val="aff"/>
    <w:qFormat/>
    <w:rsid w:val="00F01BC0"/>
    <w:pPr>
      <w:spacing w:before="60" w:after="120"/>
    </w:pPr>
    <w:rPr>
      <w:sz w:val="36"/>
      <w:szCs w:val="3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011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30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04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ryazino.org/static/upload/obschotd/postgl/2021/PA-539_2024.zip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consultantplus://offline/ref=825CD3AED37D9C84C4FB55FA4C93239573A414CA31DBEC9AA9AF36EC07Y833O" TargetMode="External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825CD3AED37D9C84C4FB55FA4C93239573AB10C13FDCEC9AA9AF36EC07Y833O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1269DC9-8777-46A5-8075-E9BC474F3B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342</TotalTime>
  <Pages>2</Pages>
  <Words>706</Words>
  <Characters>4028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 внесении изменений в постановление администрации города от 01</vt:lpstr>
    </vt:vector>
  </TitlesOfParts>
  <Company>Krokoz™</Company>
  <LinksUpToDate>false</LinksUpToDate>
  <CharactersWithSpaces>4725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 внесении изменений в постановление администрации города от 01</dc:title>
  <dc:creator>Антонина</dc:creator>
  <cp:lastModifiedBy>User</cp:lastModifiedBy>
  <cp:revision>68</cp:revision>
  <cp:lastPrinted>2024-07-01T12:26:00Z</cp:lastPrinted>
  <dcterms:created xsi:type="dcterms:W3CDTF">2024-06-19T15:11:00Z</dcterms:created>
  <dcterms:modified xsi:type="dcterms:W3CDTF">2024-10-28T13:15:00Z</dcterms:modified>
</cp:coreProperties>
</file>